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FF037B" w14:textId="77777777" w:rsidR="000B1E29" w:rsidRDefault="000B1E29" w:rsidP="009D194D">
      <w:pPr>
        <w:rPr>
          <w:rFonts w:cs="Arial"/>
          <w:b/>
          <w:szCs w:val="20"/>
        </w:rPr>
      </w:pPr>
    </w:p>
    <w:p w14:paraId="71BA9136" w14:textId="53DB9F54" w:rsidR="000B1E29" w:rsidRPr="000B1E29" w:rsidRDefault="000B1E29" w:rsidP="009D194D">
      <w:pPr>
        <w:rPr>
          <w:rFonts w:cs="Arial"/>
          <w:i/>
          <w:szCs w:val="20"/>
        </w:rPr>
      </w:pPr>
      <w:r w:rsidRPr="000B1E29">
        <w:rPr>
          <w:rFonts w:cs="Arial"/>
          <w:i/>
          <w:szCs w:val="20"/>
        </w:rPr>
        <w:t>Ponudnik z oddajo ponudbe potrjuje, da je seznanjen z vsebino pogodbe ter da se z vsebino pogodbe v celoti strinja.</w:t>
      </w:r>
    </w:p>
    <w:p w14:paraId="5B277061" w14:textId="77777777" w:rsidR="000B1E29" w:rsidRDefault="000B1E29" w:rsidP="009D194D">
      <w:pPr>
        <w:rPr>
          <w:rFonts w:cs="Arial"/>
          <w:b/>
          <w:szCs w:val="20"/>
        </w:rPr>
      </w:pPr>
      <w:bookmarkStart w:id="0" w:name="_GoBack"/>
      <w:bookmarkEnd w:id="0"/>
    </w:p>
    <w:p w14:paraId="0CFF9CE8" w14:textId="6B69F6A1" w:rsidR="009D194D" w:rsidRPr="009D194D" w:rsidRDefault="009D194D" w:rsidP="009D194D">
      <w:pPr>
        <w:rPr>
          <w:rFonts w:cs="Arial"/>
          <w:szCs w:val="20"/>
        </w:rPr>
      </w:pPr>
      <w:r w:rsidRPr="009D194D">
        <w:rPr>
          <w:rFonts w:cs="Arial"/>
          <w:b/>
          <w:szCs w:val="20"/>
        </w:rPr>
        <w:t>Zavod Republike Slovenije za zaposlovanje, Rožna dolina, Cesta IX/6, 1000 Ljubljana</w:t>
      </w:r>
      <w:r w:rsidRPr="009D194D">
        <w:rPr>
          <w:rFonts w:cs="Arial"/>
          <w:szCs w:val="20"/>
        </w:rPr>
        <w:t xml:space="preserve">, matična številka: 5300410, identifikacijska številka za DDV: SI16669762, </w:t>
      </w:r>
    </w:p>
    <w:p w14:paraId="453324A8" w14:textId="77777777" w:rsidR="009D194D" w:rsidRPr="009D194D" w:rsidRDefault="009D194D" w:rsidP="009D194D">
      <w:pPr>
        <w:rPr>
          <w:rFonts w:cs="Arial"/>
          <w:szCs w:val="20"/>
        </w:rPr>
      </w:pPr>
      <w:r w:rsidRPr="009D194D">
        <w:rPr>
          <w:rFonts w:cs="Arial"/>
          <w:szCs w:val="20"/>
        </w:rPr>
        <w:t>ki ga zastopa generaln</w:t>
      </w:r>
      <w:r w:rsidR="001A640F">
        <w:rPr>
          <w:rFonts w:cs="Arial"/>
          <w:szCs w:val="20"/>
        </w:rPr>
        <w:t>i</w:t>
      </w:r>
      <w:r w:rsidRPr="009D194D">
        <w:rPr>
          <w:rFonts w:cs="Arial"/>
          <w:szCs w:val="20"/>
        </w:rPr>
        <w:t xml:space="preserve"> direktor  </w:t>
      </w:r>
      <w:r w:rsidR="00CE3389">
        <w:rPr>
          <w:rFonts w:cs="Arial"/>
          <w:szCs w:val="20"/>
        </w:rPr>
        <w:t xml:space="preserve">Mitja Bobnar </w:t>
      </w:r>
      <w:r w:rsidRPr="009D194D">
        <w:rPr>
          <w:rFonts w:cs="Arial"/>
          <w:szCs w:val="20"/>
        </w:rPr>
        <w:t>(v nadaljnjem besedilu: naročnik)</w:t>
      </w:r>
    </w:p>
    <w:p w14:paraId="56121998" w14:textId="77777777" w:rsidR="009D194D" w:rsidRPr="009D194D" w:rsidRDefault="009D194D" w:rsidP="009D194D">
      <w:pPr>
        <w:rPr>
          <w:rFonts w:cs="Arial"/>
          <w:szCs w:val="20"/>
        </w:rPr>
      </w:pPr>
    </w:p>
    <w:p w14:paraId="0F6CD0E3" w14:textId="77777777" w:rsidR="009D194D" w:rsidRPr="009D194D" w:rsidRDefault="009D194D" w:rsidP="009D194D">
      <w:pPr>
        <w:rPr>
          <w:rFonts w:cs="Arial"/>
          <w:szCs w:val="20"/>
        </w:rPr>
      </w:pPr>
      <w:r w:rsidRPr="009D194D">
        <w:rPr>
          <w:rFonts w:cs="Arial"/>
          <w:szCs w:val="20"/>
        </w:rPr>
        <w:t>in</w:t>
      </w:r>
    </w:p>
    <w:p w14:paraId="5C9640D2" w14:textId="77777777" w:rsidR="009D194D" w:rsidRPr="009D194D" w:rsidRDefault="009D194D" w:rsidP="009D194D">
      <w:pPr>
        <w:rPr>
          <w:rFonts w:cs="Arial"/>
          <w:szCs w:val="20"/>
        </w:rPr>
      </w:pPr>
    </w:p>
    <w:p w14:paraId="0B41A683" w14:textId="092C8DD0" w:rsidR="009D194D" w:rsidRPr="009D194D" w:rsidRDefault="00A97472" w:rsidP="009D194D">
      <w:pPr>
        <w:rPr>
          <w:rFonts w:cs="Arial"/>
          <w:szCs w:val="20"/>
        </w:rPr>
      </w:pPr>
      <w:r>
        <w:rPr>
          <w:rFonts w:cs="Arial"/>
          <w:b/>
          <w:szCs w:val="20"/>
        </w:rPr>
        <w:t>_________________________</w:t>
      </w:r>
      <w:r w:rsidR="009F03ED" w:rsidRPr="009F03ED">
        <w:rPr>
          <w:rFonts w:cs="Arial"/>
          <w:b/>
          <w:szCs w:val="20"/>
        </w:rPr>
        <w:t xml:space="preserve">, </w:t>
      </w:r>
      <w:r w:rsidR="009D194D" w:rsidRPr="009D194D">
        <w:rPr>
          <w:rFonts w:cs="Arial"/>
          <w:szCs w:val="20"/>
        </w:rPr>
        <w:t xml:space="preserve">matična številka: </w:t>
      </w:r>
      <w:r>
        <w:rPr>
          <w:rFonts w:cs="Arial"/>
          <w:szCs w:val="20"/>
        </w:rPr>
        <w:t>__________</w:t>
      </w:r>
      <w:r w:rsidR="009F03ED">
        <w:rPr>
          <w:rFonts w:cs="Arial"/>
          <w:szCs w:val="20"/>
        </w:rPr>
        <w:t xml:space="preserve">, </w:t>
      </w:r>
      <w:r w:rsidR="009D194D" w:rsidRPr="009D194D">
        <w:rPr>
          <w:rFonts w:cs="Arial"/>
          <w:szCs w:val="20"/>
        </w:rPr>
        <w:t xml:space="preserve">identifikacijska številka za DDV: </w:t>
      </w:r>
      <w:r>
        <w:rPr>
          <w:rFonts w:cs="Arial"/>
          <w:szCs w:val="20"/>
        </w:rPr>
        <w:t>______________</w:t>
      </w:r>
      <w:r w:rsidR="009F03ED">
        <w:rPr>
          <w:rFonts w:cs="Arial"/>
          <w:szCs w:val="20"/>
        </w:rPr>
        <w:t xml:space="preserve">, </w:t>
      </w:r>
      <w:r w:rsidR="009D194D" w:rsidRPr="009D194D">
        <w:rPr>
          <w:rFonts w:cs="Arial"/>
          <w:szCs w:val="20"/>
        </w:rPr>
        <w:t>ki ga zastopa</w:t>
      </w:r>
      <w:r>
        <w:rPr>
          <w:rFonts w:cs="Arial"/>
          <w:szCs w:val="20"/>
        </w:rPr>
        <w:t xml:space="preserve"> _________________ </w:t>
      </w:r>
      <w:r w:rsidR="009D194D" w:rsidRPr="009D194D">
        <w:rPr>
          <w:rFonts w:cs="Arial"/>
          <w:szCs w:val="20"/>
        </w:rPr>
        <w:t xml:space="preserve">(v nadaljnjem besedilu: </w:t>
      </w:r>
      <w:r w:rsidR="009D194D">
        <w:rPr>
          <w:rFonts w:cs="Arial"/>
          <w:szCs w:val="20"/>
        </w:rPr>
        <w:t>dobavitelj</w:t>
      </w:r>
      <w:r w:rsidR="009D194D" w:rsidRPr="009D194D">
        <w:rPr>
          <w:rFonts w:cs="Arial"/>
          <w:szCs w:val="20"/>
        </w:rPr>
        <w:t>)</w:t>
      </w:r>
    </w:p>
    <w:p w14:paraId="709DAA7B" w14:textId="77777777" w:rsidR="009D194D" w:rsidRPr="009D194D" w:rsidRDefault="009D194D" w:rsidP="009D194D">
      <w:pPr>
        <w:rPr>
          <w:rFonts w:cs="Arial"/>
          <w:szCs w:val="20"/>
        </w:rPr>
      </w:pPr>
    </w:p>
    <w:p w14:paraId="6BA2280B" w14:textId="77777777" w:rsidR="009D194D" w:rsidRPr="009D194D" w:rsidRDefault="009D194D" w:rsidP="009D194D">
      <w:pPr>
        <w:rPr>
          <w:rFonts w:cs="Arial"/>
          <w:szCs w:val="20"/>
        </w:rPr>
      </w:pPr>
    </w:p>
    <w:p w14:paraId="46E71579" w14:textId="77777777" w:rsidR="00E4485A" w:rsidRPr="009D194D" w:rsidRDefault="009D194D" w:rsidP="009D194D">
      <w:pPr>
        <w:rPr>
          <w:rFonts w:cs="Arial"/>
          <w:szCs w:val="20"/>
        </w:rPr>
      </w:pPr>
      <w:r w:rsidRPr="009D194D">
        <w:rPr>
          <w:rFonts w:cs="Arial"/>
          <w:szCs w:val="20"/>
        </w:rPr>
        <w:t>skleneta:</w:t>
      </w:r>
    </w:p>
    <w:p w14:paraId="2A2F96F4" w14:textId="77777777" w:rsidR="005266A9" w:rsidRPr="005266A9" w:rsidRDefault="005266A9" w:rsidP="005266A9">
      <w:pPr>
        <w:jc w:val="center"/>
      </w:pPr>
    </w:p>
    <w:p w14:paraId="7EBED9DD" w14:textId="77777777" w:rsidR="005266A9" w:rsidRPr="005266A9" w:rsidRDefault="005266A9" w:rsidP="005266A9">
      <w:pPr>
        <w:jc w:val="center"/>
        <w:rPr>
          <w:b/>
        </w:rPr>
      </w:pPr>
      <w:r w:rsidRPr="005266A9">
        <w:rPr>
          <w:b/>
        </w:rPr>
        <w:t>Pogodbo</w:t>
      </w:r>
    </w:p>
    <w:p w14:paraId="267E3BD8" w14:textId="158A7FA1" w:rsidR="00B76973" w:rsidRPr="005266A9" w:rsidRDefault="005266A9" w:rsidP="00B76973">
      <w:pPr>
        <w:jc w:val="center"/>
        <w:rPr>
          <w:b/>
        </w:rPr>
      </w:pPr>
      <w:r w:rsidRPr="005266A9">
        <w:rPr>
          <w:b/>
        </w:rPr>
        <w:t xml:space="preserve">o nakupu </w:t>
      </w:r>
      <w:r w:rsidR="00000C9C" w:rsidRPr="00000C9C">
        <w:rPr>
          <w:rFonts w:eastAsia="Calibri" w:cs="Arial"/>
          <w:b/>
          <w:szCs w:val="20"/>
          <w:lang w:eastAsia="en-US"/>
        </w:rPr>
        <w:t>strežnikov za uresničevanje ciljev projektov</w:t>
      </w:r>
      <w:r w:rsidR="00000C9C" w:rsidDel="00000C9C">
        <w:rPr>
          <w:b/>
        </w:rPr>
        <w:t xml:space="preserve"> </w:t>
      </w:r>
      <w:r w:rsidR="00B76973" w:rsidRPr="005266A9">
        <w:rPr>
          <w:b/>
        </w:rPr>
        <w:t>št</w:t>
      </w:r>
      <w:r w:rsidR="00B76973" w:rsidRPr="00FB4FA7">
        <w:rPr>
          <w:b/>
        </w:rPr>
        <w:t xml:space="preserve">. </w:t>
      </w:r>
      <w:r w:rsidR="004B3DAC">
        <w:rPr>
          <w:b/>
        </w:rPr>
        <w:t>_________</w:t>
      </w:r>
    </w:p>
    <w:p w14:paraId="53CAA668" w14:textId="77777777" w:rsidR="00DD11EC" w:rsidRPr="00C67E0D" w:rsidRDefault="00DD11EC" w:rsidP="00DD11EC">
      <w:pPr>
        <w:jc w:val="center"/>
        <w:rPr>
          <w:rFonts w:cs="Arial"/>
          <w:b/>
          <w:szCs w:val="20"/>
        </w:rPr>
      </w:pPr>
    </w:p>
    <w:p w14:paraId="205ED4ED" w14:textId="4A1ED30F" w:rsidR="00DD11EC" w:rsidRPr="001018DD" w:rsidRDefault="00DE5667" w:rsidP="001018DD">
      <w:pPr>
        <w:outlineLvl w:val="0"/>
        <w:rPr>
          <w:rFonts w:cs="Arial"/>
          <w:b/>
          <w:i/>
          <w:szCs w:val="20"/>
        </w:rPr>
      </w:pPr>
      <w:r>
        <w:rPr>
          <w:rFonts w:cs="Arial"/>
          <w:b/>
          <w:i/>
          <w:szCs w:val="20"/>
        </w:rPr>
        <w:t xml:space="preserve"> </w:t>
      </w:r>
      <w:r w:rsidR="00DD11EC" w:rsidRPr="001018DD">
        <w:rPr>
          <w:rFonts w:cs="Arial"/>
          <w:b/>
          <w:i/>
          <w:szCs w:val="20"/>
        </w:rPr>
        <w:t>UVODNE DOLOČBE</w:t>
      </w:r>
      <w:r w:rsidR="00E4485A">
        <w:rPr>
          <w:rFonts w:cs="Arial"/>
          <w:b/>
          <w:i/>
          <w:szCs w:val="20"/>
        </w:rPr>
        <w:t xml:space="preserve"> IN UGOTOVITVE</w:t>
      </w:r>
    </w:p>
    <w:p w14:paraId="3E6175B6" w14:textId="77777777" w:rsidR="00DD11EC" w:rsidRPr="00C67E0D" w:rsidRDefault="00DD11EC" w:rsidP="0022146E">
      <w:pPr>
        <w:numPr>
          <w:ilvl w:val="0"/>
          <w:numId w:val="1"/>
        </w:numPr>
        <w:tabs>
          <w:tab w:val="clear" w:pos="720"/>
        </w:tabs>
        <w:ind w:left="426" w:hanging="426"/>
        <w:jc w:val="center"/>
        <w:rPr>
          <w:rFonts w:cs="Arial"/>
          <w:szCs w:val="20"/>
        </w:rPr>
      </w:pPr>
      <w:r w:rsidRPr="00C67E0D">
        <w:rPr>
          <w:rFonts w:cs="Arial"/>
          <w:szCs w:val="20"/>
        </w:rPr>
        <w:t>člen</w:t>
      </w:r>
    </w:p>
    <w:p w14:paraId="24BDBA44" w14:textId="02089B59" w:rsidR="00834B36" w:rsidRDefault="00834B36" w:rsidP="00834B36">
      <w:pPr>
        <w:jc w:val="both"/>
        <w:rPr>
          <w:rFonts w:cs="Arial"/>
          <w:szCs w:val="20"/>
        </w:rPr>
      </w:pPr>
      <w:r w:rsidRPr="00C67E0D">
        <w:rPr>
          <w:rFonts w:cs="Arial"/>
          <w:szCs w:val="20"/>
        </w:rPr>
        <w:t>Pogodben</w:t>
      </w:r>
      <w:r w:rsidR="00330E5E">
        <w:rPr>
          <w:rFonts w:cs="Arial"/>
          <w:szCs w:val="20"/>
        </w:rPr>
        <w:t>i</w:t>
      </w:r>
      <w:r w:rsidRPr="00C67E0D">
        <w:rPr>
          <w:rFonts w:cs="Arial"/>
          <w:szCs w:val="20"/>
        </w:rPr>
        <w:t xml:space="preserve"> strank</w:t>
      </w:r>
      <w:r w:rsidR="00330E5E">
        <w:rPr>
          <w:rFonts w:cs="Arial"/>
          <w:szCs w:val="20"/>
        </w:rPr>
        <w:t>i</w:t>
      </w:r>
      <w:r w:rsidRPr="00C67E0D">
        <w:rPr>
          <w:rFonts w:cs="Arial"/>
          <w:szCs w:val="20"/>
        </w:rPr>
        <w:t xml:space="preserve"> </w:t>
      </w:r>
      <w:r w:rsidR="00E4485A">
        <w:rPr>
          <w:rFonts w:cs="Arial"/>
          <w:szCs w:val="20"/>
        </w:rPr>
        <w:t xml:space="preserve">uvodoma </w:t>
      </w:r>
      <w:r w:rsidRPr="00C67E0D">
        <w:rPr>
          <w:rFonts w:cs="Arial"/>
          <w:szCs w:val="20"/>
        </w:rPr>
        <w:t>ugotavlja</w:t>
      </w:r>
      <w:r w:rsidR="00330E5E">
        <w:rPr>
          <w:rFonts w:cs="Arial"/>
          <w:szCs w:val="20"/>
        </w:rPr>
        <w:t>ta,</w:t>
      </w:r>
      <w:r w:rsidR="00A754FC">
        <w:rPr>
          <w:rFonts w:cs="Arial"/>
          <w:szCs w:val="20"/>
        </w:rPr>
        <w:t xml:space="preserve"> da</w:t>
      </w:r>
      <w:r w:rsidRPr="00C67E0D">
        <w:rPr>
          <w:rFonts w:cs="Arial"/>
          <w:szCs w:val="20"/>
        </w:rPr>
        <w:t>:</w:t>
      </w:r>
    </w:p>
    <w:p w14:paraId="1D9F8D1C" w14:textId="79F1F50A" w:rsidR="004E5BFA" w:rsidRPr="00CE3389" w:rsidRDefault="00CE3389" w:rsidP="0022146E">
      <w:pPr>
        <w:numPr>
          <w:ilvl w:val="0"/>
          <w:numId w:val="4"/>
        </w:numPr>
        <w:spacing w:line="276" w:lineRule="auto"/>
        <w:jc w:val="both"/>
        <w:rPr>
          <w:rFonts w:eastAsia="Calibri" w:cs="Arial"/>
          <w:szCs w:val="20"/>
        </w:rPr>
      </w:pPr>
      <w:r w:rsidRPr="00D408E1">
        <w:rPr>
          <w:rFonts w:eastAsia="Calibri" w:cs="Arial"/>
          <w:szCs w:val="20"/>
        </w:rPr>
        <w:t xml:space="preserve">se </w:t>
      </w:r>
      <w:r>
        <w:rPr>
          <w:rFonts w:eastAsia="Calibri" w:cs="Arial"/>
          <w:szCs w:val="20"/>
        </w:rPr>
        <w:t>pogodba</w:t>
      </w:r>
      <w:r w:rsidRPr="00D408E1">
        <w:rPr>
          <w:rFonts w:eastAsia="Calibri" w:cs="Arial"/>
          <w:szCs w:val="20"/>
        </w:rPr>
        <w:t xml:space="preserve"> sklepa na podlagi </w:t>
      </w:r>
      <w:r w:rsidR="00EB7A2B">
        <w:rPr>
          <w:rFonts w:eastAsia="Calibri" w:cs="Arial"/>
          <w:szCs w:val="20"/>
        </w:rPr>
        <w:t>izvedenega javnega naročila po odprtem postopku</w:t>
      </w:r>
      <w:r w:rsidR="00A97472">
        <w:rPr>
          <w:rFonts w:eastAsia="Calibri" w:cs="Arial"/>
          <w:szCs w:val="20"/>
        </w:rPr>
        <w:t xml:space="preserve"> št. </w:t>
      </w:r>
      <w:r w:rsidR="003B6596">
        <w:rPr>
          <w:rFonts w:eastAsia="Calibri" w:cs="Arial"/>
          <w:szCs w:val="20"/>
        </w:rPr>
        <w:t>4300-10/202</w:t>
      </w:r>
      <w:r w:rsidR="00EB7A2B">
        <w:rPr>
          <w:rFonts w:eastAsia="Calibri" w:cs="Arial"/>
          <w:szCs w:val="20"/>
        </w:rPr>
        <w:t>2</w:t>
      </w:r>
      <w:r w:rsidR="003B6596">
        <w:rPr>
          <w:rFonts w:eastAsia="Calibri" w:cs="Arial"/>
          <w:szCs w:val="20"/>
        </w:rPr>
        <w:t xml:space="preserve"> </w:t>
      </w:r>
      <w:r w:rsidR="00FD1DDF">
        <w:rPr>
          <w:rFonts w:eastAsia="Calibri" w:cs="Arial"/>
          <w:szCs w:val="20"/>
        </w:rPr>
        <w:t>»</w:t>
      </w:r>
      <w:r w:rsidR="00104599">
        <w:rPr>
          <w:rFonts w:eastAsia="Calibri" w:cs="Arial"/>
          <w:szCs w:val="20"/>
        </w:rPr>
        <w:t xml:space="preserve">Nakup </w:t>
      </w:r>
      <w:r w:rsidR="000716E8">
        <w:rPr>
          <w:rFonts w:eastAsia="Calibri" w:cs="Arial"/>
          <w:szCs w:val="20"/>
        </w:rPr>
        <w:t>strežnikov</w:t>
      </w:r>
      <w:r w:rsidR="003B6596">
        <w:rPr>
          <w:rFonts w:eastAsia="Calibri" w:cs="Arial"/>
          <w:szCs w:val="20"/>
        </w:rPr>
        <w:t xml:space="preserve"> za uresničevanje ciljev projektov</w:t>
      </w:r>
      <w:r w:rsidR="00FD1DDF" w:rsidRPr="00FD1DDF">
        <w:rPr>
          <w:rFonts w:eastAsia="Calibri" w:cs="Arial"/>
          <w:szCs w:val="20"/>
        </w:rPr>
        <w:t xml:space="preserve">« z oznako </w:t>
      </w:r>
      <w:r w:rsidR="00EB7A2B">
        <w:rPr>
          <w:rFonts w:eastAsia="Calibri" w:cs="Arial"/>
          <w:szCs w:val="20"/>
        </w:rPr>
        <w:t>OPSRV-10/2022</w:t>
      </w:r>
      <w:r w:rsidR="00EB7A2B" w:rsidRPr="00D408E1">
        <w:rPr>
          <w:rFonts w:eastAsia="Calibri" w:cs="Arial"/>
          <w:szCs w:val="20"/>
        </w:rPr>
        <w:t>;</w:t>
      </w:r>
      <w:r w:rsidR="00EB7A2B" w:rsidRPr="00CE3389">
        <w:rPr>
          <w:rFonts w:cs="Arial"/>
          <w:szCs w:val="20"/>
        </w:rPr>
        <w:t xml:space="preserve"> </w:t>
      </w:r>
    </w:p>
    <w:p w14:paraId="0CF52CD0" w14:textId="41B593D3" w:rsidR="001C15C6" w:rsidRPr="000716E8" w:rsidRDefault="001C15C6" w:rsidP="000716E8">
      <w:pPr>
        <w:numPr>
          <w:ilvl w:val="0"/>
          <w:numId w:val="4"/>
        </w:numPr>
        <w:spacing w:line="276" w:lineRule="auto"/>
        <w:jc w:val="both"/>
        <w:rPr>
          <w:rFonts w:eastAsia="Calibri" w:cs="Arial"/>
          <w:szCs w:val="20"/>
        </w:rPr>
      </w:pPr>
      <w:r w:rsidRPr="000716E8">
        <w:rPr>
          <w:rFonts w:eastAsia="Calibri" w:cs="Arial"/>
          <w:szCs w:val="20"/>
        </w:rPr>
        <w:t>je odločitev o oddaji naročila  postala dokončna dne ...........;</w:t>
      </w:r>
    </w:p>
    <w:p w14:paraId="7FC0588B" w14:textId="77777777" w:rsidR="004E5BFA" w:rsidRDefault="004E5BFA" w:rsidP="0022146E">
      <w:pPr>
        <w:pStyle w:val="Odstavekseznama"/>
        <w:numPr>
          <w:ilvl w:val="0"/>
          <w:numId w:val="4"/>
        </w:numPr>
        <w:jc w:val="both"/>
        <w:rPr>
          <w:rFonts w:ascii="Arial" w:hAnsi="Arial" w:cs="Arial"/>
          <w:sz w:val="20"/>
          <w:szCs w:val="20"/>
        </w:rPr>
      </w:pPr>
      <w:r>
        <w:rPr>
          <w:rFonts w:ascii="Arial" w:hAnsi="Arial" w:cs="Arial"/>
          <w:sz w:val="20"/>
          <w:szCs w:val="20"/>
        </w:rPr>
        <w:t>je tehnična specifikacija kot Priloga 1 sestavni del te pogodbe;</w:t>
      </w:r>
    </w:p>
    <w:p w14:paraId="1111BB2B" w14:textId="77777777" w:rsidR="004E5BFA" w:rsidRDefault="004E5BFA" w:rsidP="0022146E">
      <w:pPr>
        <w:pStyle w:val="Odstavekseznama"/>
        <w:numPr>
          <w:ilvl w:val="0"/>
          <w:numId w:val="4"/>
        </w:numPr>
        <w:jc w:val="both"/>
        <w:rPr>
          <w:rFonts w:ascii="Arial" w:hAnsi="Arial" w:cs="Arial"/>
          <w:sz w:val="20"/>
          <w:szCs w:val="20"/>
        </w:rPr>
      </w:pPr>
      <w:r>
        <w:rPr>
          <w:rFonts w:ascii="Arial" w:hAnsi="Arial" w:cs="Arial"/>
          <w:sz w:val="20"/>
          <w:szCs w:val="20"/>
        </w:rPr>
        <w:t xml:space="preserve">je predračun dobavitelja </w:t>
      </w:r>
      <w:proofErr w:type="spellStart"/>
      <w:r>
        <w:rPr>
          <w:rFonts w:ascii="Arial" w:hAnsi="Arial" w:cs="Arial"/>
          <w:sz w:val="20"/>
          <w:szCs w:val="20"/>
        </w:rPr>
        <w:t>št._______z</w:t>
      </w:r>
      <w:proofErr w:type="spellEnd"/>
      <w:r>
        <w:rPr>
          <w:rFonts w:ascii="Arial" w:hAnsi="Arial" w:cs="Arial"/>
          <w:sz w:val="20"/>
          <w:szCs w:val="20"/>
        </w:rPr>
        <w:t xml:space="preserve"> dne ________ kot Priloga 2 sestavni del te pogodbe.</w:t>
      </w:r>
    </w:p>
    <w:p w14:paraId="70461F09" w14:textId="77777777" w:rsidR="00175591" w:rsidRDefault="00175591" w:rsidP="00175591">
      <w:pPr>
        <w:jc w:val="both"/>
        <w:rPr>
          <w:rFonts w:cs="Arial"/>
          <w:szCs w:val="20"/>
        </w:rPr>
      </w:pPr>
    </w:p>
    <w:p w14:paraId="19802D8B" w14:textId="4E1C9841" w:rsidR="000C3EA6" w:rsidRPr="000C3EA6" w:rsidRDefault="00DD11EC" w:rsidP="00860B39">
      <w:pPr>
        <w:numPr>
          <w:ilvl w:val="12"/>
          <w:numId w:val="0"/>
        </w:numPr>
        <w:outlineLvl w:val="0"/>
        <w:rPr>
          <w:rFonts w:cs="Arial"/>
          <w:b/>
          <w:i/>
          <w:szCs w:val="20"/>
        </w:rPr>
      </w:pPr>
      <w:r w:rsidRPr="00C67E0D">
        <w:rPr>
          <w:rFonts w:cs="Arial"/>
          <w:b/>
          <w:i/>
          <w:szCs w:val="20"/>
        </w:rPr>
        <w:t>PREDMET POGODBE</w:t>
      </w:r>
    </w:p>
    <w:p w14:paraId="655FE5B1" w14:textId="77777777" w:rsidR="00DD11EC" w:rsidRPr="00C67E0D" w:rsidRDefault="00DD11EC" w:rsidP="0022146E">
      <w:pPr>
        <w:numPr>
          <w:ilvl w:val="0"/>
          <w:numId w:val="1"/>
        </w:numPr>
        <w:tabs>
          <w:tab w:val="clear" w:pos="720"/>
        </w:tabs>
        <w:ind w:left="426" w:hanging="426"/>
        <w:jc w:val="center"/>
        <w:rPr>
          <w:rFonts w:cs="Arial"/>
          <w:szCs w:val="20"/>
        </w:rPr>
      </w:pPr>
      <w:r w:rsidRPr="00C67E0D">
        <w:rPr>
          <w:rFonts w:cs="Arial"/>
          <w:szCs w:val="20"/>
        </w:rPr>
        <w:t>člen</w:t>
      </w:r>
    </w:p>
    <w:p w14:paraId="114F147E" w14:textId="5E9DB480" w:rsidR="00F77CDE" w:rsidRDefault="00786135" w:rsidP="00DD11EC">
      <w:pPr>
        <w:numPr>
          <w:ilvl w:val="12"/>
          <w:numId w:val="0"/>
        </w:numPr>
        <w:jc w:val="both"/>
        <w:rPr>
          <w:rFonts w:cs="Arial"/>
          <w:szCs w:val="20"/>
        </w:rPr>
      </w:pPr>
      <w:r w:rsidRPr="00C67E0D">
        <w:rPr>
          <w:rFonts w:cs="Arial"/>
          <w:szCs w:val="20"/>
        </w:rPr>
        <w:t xml:space="preserve">S to pogodbo naročnik </w:t>
      </w:r>
      <w:r>
        <w:rPr>
          <w:rFonts w:cs="Arial"/>
          <w:szCs w:val="20"/>
        </w:rPr>
        <w:t>kupi</w:t>
      </w:r>
      <w:r w:rsidRPr="00C67E0D">
        <w:rPr>
          <w:rFonts w:cs="Arial"/>
          <w:szCs w:val="20"/>
        </w:rPr>
        <w:t xml:space="preserve">, </w:t>
      </w:r>
      <w:r>
        <w:rPr>
          <w:rFonts w:cs="Arial"/>
          <w:szCs w:val="20"/>
        </w:rPr>
        <w:t xml:space="preserve">dobavitelj </w:t>
      </w:r>
      <w:r w:rsidRPr="00C67E0D">
        <w:rPr>
          <w:rFonts w:cs="Arial"/>
          <w:szCs w:val="20"/>
        </w:rPr>
        <w:t>pa dobav</w:t>
      </w:r>
      <w:r>
        <w:rPr>
          <w:rFonts w:cs="Arial"/>
          <w:szCs w:val="20"/>
        </w:rPr>
        <w:t>i, proda</w:t>
      </w:r>
      <w:r w:rsidR="001A3D27">
        <w:rPr>
          <w:rFonts w:cs="Arial"/>
          <w:szCs w:val="20"/>
        </w:rPr>
        <w:t>, konfigurira</w:t>
      </w:r>
      <w:r>
        <w:rPr>
          <w:rFonts w:cs="Arial"/>
          <w:szCs w:val="20"/>
        </w:rPr>
        <w:t xml:space="preserve"> in izroči</w:t>
      </w:r>
      <w:r w:rsidRPr="00C67E0D">
        <w:rPr>
          <w:rFonts w:cs="Arial"/>
          <w:szCs w:val="20"/>
        </w:rPr>
        <w:t xml:space="preserve"> oprem</w:t>
      </w:r>
      <w:r>
        <w:rPr>
          <w:rFonts w:cs="Arial"/>
          <w:szCs w:val="20"/>
        </w:rPr>
        <w:t>o</w:t>
      </w:r>
      <w:r w:rsidRPr="00C67E0D">
        <w:rPr>
          <w:rFonts w:cs="Arial"/>
          <w:szCs w:val="20"/>
        </w:rPr>
        <w:t>,</w:t>
      </w:r>
      <w:r>
        <w:rPr>
          <w:rFonts w:cs="Arial"/>
          <w:szCs w:val="20"/>
        </w:rPr>
        <w:t xml:space="preserve"> </w:t>
      </w:r>
      <w:r w:rsidRPr="00C67E0D">
        <w:rPr>
          <w:rFonts w:cs="Arial"/>
          <w:szCs w:val="20"/>
        </w:rPr>
        <w:t>skladno z zahtevami za opremo</w:t>
      </w:r>
      <w:r>
        <w:rPr>
          <w:rFonts w:cs="Arial"/>
          <w:szCs w:val="20"/>
        </w:rPr>
        <w:t xml:space="preserve"> kot je razvidno</w:t>
      </w:r>
      <w:r w:rsidRPr="00C67E0D">
        <w:rPr>
          <w:rFonts w:cs="Arial"/>
          <w:szCs w:val="20"/>
        </w:rPr>
        <w:t xml:space="preserve"> iz Prilog</w:t>
      </w:r>
      <w:r>
        <w:rPr>
          <w:rFonts w:cs="Arial"/>
          <w:szCs w:val="20"/>
        </w:rPr>
        <w:t>e</w:t>
      </w:r>
      <w:r w:rsidRPr="00C67E0D">
        <w:rPr>
          <w:rFonts w:cs="Arial"/>
          <w:szCs w:val="20"/>
        </w:rPr>
        <w:t xml:space="preserve"> 1</w:t>
      </w:r>
      <w:r w:rsidR="00B22715">
        <w:rPr>
          <w:rFonts w:cs="Arial"/>
          <w:szCs w:val="20"/>
        </w:rPr>
        <w:t>.</w:t>
      </w:r>
    </w:p>
    <w:p w14:paraId="39CC66AF" w14:textId="40646274" w:rsidR="00CA7E0D" w:rsidRPr="00547242" w:rsidRDefault="0021592C" w:rsidP="0021592C">
      <w:pPr>
        <w:autoSpaceDE w:val="0"/>
        <w:autoSpaceDN w:val="0"/>
        <w:adjustRightInd w:val="0"/>
        <w:jc w:val="both"/>
        <w:rPr>
          <w:rFonts w:ascii="ArialMT" w:hAnsi="ArialMT" w:cs="ArialMT"/>
          <w:szCs w:val="20"/>
          <w:lang w:eastAsia="en-US"/>
        </w:rPr>
      </w:pPr>
      <w:r w:rsidRPr="00547242">
        <w:rPr>
          <w:rFonts w:ascii="ArialMT" w:hAnsi="ArialMT" w:cs="ArialMT"/>
          <w:szCs w:val="20"/>
          <w:lang w:eastAsia="en-US"/>
        </w:rPr>
        <w:t>Dobava, prodaja in izročitev opreme se sofinancira v okviru projekta</w:t>
      </w:r>
      <w:r w:rsidR="00CA7E0D" w:rsidRPr="00547242">
        <w:rPr>
          <w:rFonts w:ascii="ArialMT" w:hAnsi="ArialMT" w:cs="ArialMT"/>
          <w:szCs w:val="20"/>
          <w:lang w:eastAsia="en-US"/>
        </w:rPr>
        <w:t>:</w:t>
      </w:r>
    </w:p>
    <w:p w14:paraId="33F9421E" w14:textId="14E845D6" w:rsidR="0021592C" w:rsidRPr="00547242" w:rsidRDefault="0021592C" w:rsidP="00CA7E0D">
      <w:pPr>
        <w:pStyle w:val="Odstavekseznama"/>
        <w:numPr>
          <w:ilvl w:val="0"/>
          <w:numId w:val="32"/>
        </w:numPr>
        <w:autoSpaceDE w:val="0"/>
        <w:autoSpaceDN w:val="0"/>
        <w:adjustRightInd w:val="0"/>
        <w:jc w:val="both"/>
        <w:rPr>
          <w:rFonts w:ascii="ArialMT" w:hAnsi="ArialMT" w:cs="ArialMT"/>
          <w:sz w:val="20"/>
          <w:szCs w:val="20"/>
          <w:u w:val="single"/>
          <w:lang w:eastAsia="en-US"/>
        </w:rPr>
      </w:pPr>
      <w:r w:rsidRPr="00547242">
        <w:rPr>
          <w:rFonts w:ascii="ArialMT" w:hAnsi="ArialMT" w:cs="ArialMT"/>
          <w:sz w:val="20"/>
          <w:szCs w:val="20"/>
          <w:lang w:eastAsia="en-US"/>
        </w:rPr>
        <w:t xml:space="preserve"> »Razvoj storitev za pospeševanje transnacionalne mobilnosti delovne sile – EURES«, ki se izvaja s Pogodbo številka 2611-17-381301 o sofinanciranju operacije »Razvoj storitev za pospeševanje transnacionalne mobilnosti delovne sile – EURES«</w:t>
      </w:r>
      <w:r w:rsidR="00F404E5" w:rsidRPr="00547242">
        <w:rPr>
          <w:rFonts w:ascii="ArialMT" w:hAnsi="ArialMT" w:cs="ArialMT"/>
          <w:sz w:val="20"/>
          <w:szCs w:val="20"/>
          <w:lang w:eastAsia="en-US"/>
        </w:rPr>
        <w:t xml:space="preserve"> in v okviru projekta »Platforma za napovedovanje kompetenc«, ki se izvaja s pogodbo št. C2611-21-311204</w:t>
      </w:r>
      <w:r w:rsidRPr="00547242">
        <w:rPr>
          <w:rFonts w:ascii="ArialMT" w:hAnsi="ArialMT" w:cs="ArialMT"/>
          <w:sz w:val="20"/>
          <w:szCs w:val="20"/>
          <w:lang w:eastAsia="en-US"/>
        </w:rPr>
        <w:t xml:space="preserve">. </w:t>
      </w:r>
    </w:p>
    <w:p w14:paraId="7C6A4120" w14:textId="77777777" w:rsidR="0021592C" w:rsidRPr="00547242" w:rsidRDefault="0021592C" w:rsidP="0021592C">
      <w:pPr>
        <w:autoSpaceDE w:val="0"/>
        <w:autoSpaceDN w:val="0"/>
        <w:adjustRightInd w:val="0"/>
        <w:jc w:val="both"/>
        <w:rPr>
          <w:rFonts w:ascii="ArialMT" w:hAnsi="ArialMT" w:cs="ArialMT"/>
          <w:szCs w:val="20"/>
          <w:lang w:eastAsia="en-US"/>
        </w:rPr>
      </w:pPr>
    </w:p>
    <w:p w14:paraId="13516CBA" w14:textId="77777777" w:rsidR="0021592C" w:rsidRPr="00547242" w:rsidRDefault="0021592C" w:rsidP="00CA7E0D">
      <w:pPr>
        <w:autoSpaceDE w:val="0"/>
        <w:autoSpaceDN w:val="0"/>
        <w:adjustRightInd w:val="0"/>
        <w:ind w:left="708"/>
        <w:jc w:val="both"/>
        <w:rPr>
          <w:rFonts w:cs="Arial"/>
          <w:szCs w:val="20"/>
        </w:rPr>
      </w:pPr>
      <w:r w:rsidRPr="00547242">
        <w:rPr>
          <w:rFonts w:ascii="ArialMT" w:hAnsi="ArialMT" w:cs="ArialMT"/>
          <w:szCs w:val="20"/>
          <w:lang w:eastAsia="en-US"/>
        </w:rPr>
        <w:lastRenderedPageBreak/>
        <w:t>Projekt »Razvoj storitev za pospeševanje transnacionalne mobilnosti delovne sile – EURES« poteka na podlagi Operativnega programa za izvajanje Evropske kohezijske politike za obdobje 2014 do 2020 in se izvaja v okviru 8. prednostne osi: »Spodbujanje zaposlovanja in transnacionalna mobilnost delovne sile«, 8.1 prednostne naložbe »Dostop do delovnih mest za iskalce zaposlitve in neaktivne osebe, vključno z dolgotrajno brezposelnimi in osebami, ki so oddaljene od trga dela, tudi  prek lokalnih pobud za zaposlovanje in spodbujanje mobilnosti delavcev« in specifičnega cilja 8.1.3 »Učinkovito svetovanje za transnacionalno mobilnost delovne sile, zlasti mladih, preko storitev EURES«.</w:t>
      </w:r>
    </w:p>
    <w:p w14:paraId="2D4E7B53" w14:textId="715836C4" w:rsidR="00F404E5" w:rsidRPr="00547242" w:rsidRDefault="00F404E5" w:rsidP="00CA7E0D">
      <w:pPr>
        <w:pStyle w:val="Odstavekseznama"/>
        <w:numPr>
          <w:ilvl w:val="0"/>
          <w:numId w:val="32"/>
        </w:numPr>
        <w:jc w:val="both"/>
        <w:rPr>
          <w:rFonts w:cs="Arial"/>
          <w:sz w:val="20"/>
          <w:szCs w:val="20"/>
        </w:rPr>
      </w:pPr>
      <w:r w:rsidRPr="00547242">
        <w:rPr>
          <w:rFonts w:ascii="ArialMT" w:hAnsi="ArialMT" w:cs="ArialMT"/>
          <w:sz w:val="20"/>
          <w:szCs w:val="20"/>
          <w:lang w:eastAsia="en-US"/>
        </w:rPr>
        <w:t xml:space="preserve">Projekt »Platforma za napovedovanje kompetenc« poteka na podlagi Operativnega programa za izvajanje Evropske kohezijske politike za obdobje 2014 do 2020 in se izvaja v okviru 10. prednostne osi: Znanje, spretnosti in vseživljenjsko učenje za boljšo zaposljivost, 10.1. prednostne naložbe: Krepitev enake dostopnosti vseživljenjskega učenja za vse starostne skupine v formalnem, neformalnem in priložnostnem okolju, izpopolnjevanje znanj, spretnosti in kompetenc delovne sile ter spodbujanje prožnih možnosti učenja, vključno prek poklicnega usmerjanja in </w:t>
      </w:r>
      <w:proofErr w:type="spellStart"/>
      <w:r w:rsidRPr="00547242">
        <w:rPr>
          <w:rFonts w:ascii="ArialMT" w:hAnsi="ArialMT" w:cs="ArialMT"/>
          <w:sz w:val="20"/>
          <w:szCs w:val="20"/>
          <w:lang w:eastAsia="en-US"/>
        </w:rPr>
        <w:t>validiranja</w:t>
      </w:r>
      <w:proofErr w:type="spellEnd"/>
      <w:r w:rsidRPr="00547242">
        <w:rPr>
          <w:rFonts w:ascii="ArialMT" w:hAnsi="ArialMT" w:cs="ArialMT"/>
          <w:sz w:val="20"/>
          <w:szCs w:val="20"/>
          <w:lang w:eastAsia="en-US"/>
        </w:rPr>
        <w:t xml:space="preserve"> pridobljenih kompetenc ter 10.1.2. specifičnega cilja: Izboljšanje kompetenc zaposlenih za zmanjšanje neskladij med usposobljenostjo in potrebami trga dela.</w:t>
      </w:r>
    </w:p>
    <w:p w14:paraId="21D1E53D" w14:textId="77777777" w:rsidR="00DD11EC" w:rsidRPr="00C67E0D" w:rsidRDefault="00DD11EC" w:rsidP="00DD11EC">
      <w:pPr>
        <w:numPr>
          <w:ilvl w:val="12"/>
          <w:numId w:val="0"/>
        </w:numPr>
        <w:jc w:val="both"/>
        <w:rPr>
          <w:rFonts w:cs="Arial"/>
          <w:szCs w:val="20"/>
        </w:rPr>
      </w:pPr>
    </w:p>
    <w:p w14:paraId="0C54293C" w14:textId="77777777" w:rsidR="00DD11EC" w:rsidRPr="00C67E0D" w:rsidRDefault="00DD11EC" w:rsidP="0022146E">
      <w:pPr>
        <w:numPr>
          <w:ilvl w:val="0"/>
          <w:numId w:val="1"/>
        </w:numPr>
        <w:tabs>
          <w:tab w:val="clear" w:pos="720"/>
        </w:tabs>
        <w:ind w:left="426" w:hanging="426"/>
        <w:jc w:val="center"/>
        <w:rPr>
          <w:rFonts w:cs="Arial"/>
          <w:szCs w:val="20"/>
        </w:rPr>
      </w:pPr>
      <w:r w:rsidRPr="00C67E0D">
        <w:rPr>
          <w:rFonts w:cs="Arial"/>
          <w:szCs w:val="20"/>
        </w:rPr>
        <w:t>člen</w:t>
      </w:r>
    </w:p>
    <w:p w14:paraId="10729A4C" w14:textId="77777777" w:rsidR="00DD11EC" w:rsidRPr="00C67E0D" w:rsidRDefault="00BD7C74" w:rsidP="00DD11EC">
      <w:pPr>
        <w:jc w:val="both"/>
        <w:rPr>
          <w:rFonts w:cs="Arial"/>
          <w:szCs w:val="20"/>
        </w:rPr>
      </w:pPr>
      <w:r>
        <w:rPr>
          <w:rFonts w:cs="Arial"/>
          <w:szCs w:val="20"/>
        </w:rPr>
        <w:t>Dobavitelj</w:t>
      </w:r>
      <w:r w:rsidR="00DD11EC" w:rsidRPr="00C67E0D">
        <w:rPr>
          <w:rFonts w:cs="Arial"/>
          <w:szCs w:val="20"/>
        </w:rPr>
        <w:t xml:space="preserve"> naročniku jamči:</w:t>
      </w:r>
    </w:p>
    <w:p w14:paraId="179606FD" w14:textId="77777777" w:rsidR="000013DA" w:rsidRPr="00C67E0D" w:rsidRDefault="000013DA" w:rsidP="0022146E">
      <w:pPr>
        <w:pStyle w:val="Odstavekseznama"/>
        <w:numPr>
          <w:ilvl w:val="0"/>
          <w:numId w:val="2"/>
        </w:numPr>
        <w:jc w:val="both"/>
        <w:rPr>
          <w:rFonts w:ascii="Arial" w:hAnsi="Arial" w:cs="Arial"/>
          <w:sz w:val="20"/>
          <w:szCs w:val="20"/>
        </w:rPr>
      </w:pPr>
      <w:r w:rsidRPr="00C67E0D">
        <w:rPr>
          <w:rFonts w:ascii="Arial" w:hAnsi="Arial" w:cs="Arial"/>
          <w:sz w:val="20"/>
          <w:szCs w:val="20"/>
        </w:rPr>
        <w:t xml:space="preserve">pogodbeno dogovorjeno delo opraviti vestno, pošteno in skladno s to pogodbo, </w:t>
      </w:r>
      <w:r w:rsidR="003A01EE" w:rsidRPr="00C67E0D">
        <w:rPr>
          <w:rFonts w:ascii="Arial" w:hAnsi="Arial" w:cs="Arial"/>
          <w:sz w:val="20"/>
          <w:szCs w:val="20"/>
        </w:rPr>
        <w:t>zahtevami za opremo iz Priloge 1</w:t>
      </w:r>
      <w:r w:rsidRPr="00C67E0D">
        <w:rPr>
          <w:rFonts w:ascii="Arial" w:hAnsi="Arial" w:cs="Arial"/>
          <w:sz w:val="20"/>
          <w:szCs w:val="20"/>
        </w:rPr>
        <w:t>, veljavnim</w:t>
      </w:r>
      <w:r w:rsidR="002A2C7A">
        <w:rPr>
          <w:rFonts w:ascii="Arial" w:hAnsi="Arial" w:cs="Arial"/>
          <w:sz w:val="20"/>
          <w:szCs w:val="20"/>
        </w:rPr>
        <w:t>i</w:t>
      </w:r>
      <w:r w:rsidRPr="00C67E0D">
        <w:rPr>
          <w:rFonts w:ascii="Arial" w:hAnsi="Arial" w:cs="Arial"/>
          <w:sz w:val="20"/>
          <w:szCs w:val="20"/>
        </w:rPr>
        <w:t xml:space="preserve"> predpisi in pravili stroke</w:t>
      </w:r>
      <w:r w:rsidR="00E05431">
        <w:rPr>
          <w:rFonts w:ascii="Arial" w:hAnsi="Arial" w:cs="Arial"/>
          <w:sz w:val="20"/>
          <w:szCs w:val="20"/>
        </w:rPr>
        <w:t>;</w:t>
      </w:r>
      <w:r w:rsidRPr="00C67E0D">
        <w:rPr>
          <w:rFonts w:ascii="Arial" w:hAnsi="Arial" w:cs="Arial"/>
          <w:sz w:val="20"/>
          <w:szCs w:val="20"/>
        </w:rPr>
        <w:t xml:space="preserve"> </w:t>
      </w:r>
    </w:p>
    <w:p w14:paraId="7196E648" w14:textId="77777777" w:rsidR="00B777F9" w:rsidRPr="00B777F9" w:rsidRDefault="00DD11EC" w:rsidP="0022146E">
      <w:pPr>
        <w:pStyle w:val="Odstavekseznama"/>
        <w:numPr>
          <w:ilvl w:val="0"/>
          <w:numId w:val="2"/>
        </w:numPr>
        <w:jc w:val="both"/>
        <w:rPr>
          <w:rFonts w:ascii="Arial" w:hAnsi="Arial" w:cs="Arial"/>
          <w:sz w:val="20"/>
          <w:szCs w:val="20"/>
        </w:rPr>
      </w:pPr>
      <w:r w:rsidRPr="00B777F9">
        <w:rPr>
          <w:rFonts w:ascii="Arial" w:hAnsi="Arial" w:cs="Arial"/>
          <w:sz w:val="20"/>
          <w:szCs w:val="20"/>
        </w:rPr>
        <w:t>da kupljena oprema deluje brezhib</w:t>
      </w:r>
      <w:r w:rsidRPr="00B777F9">
        <w:rPr>
          <w:rFonts w:ascii="Arial" w:hAnsi="Arial" w:cs="Arial"/>
          <w:sz w:val="20"/>
          <w:szCs w:val="20"/>
        </w:rPr>
        <w:softHyphen/>
        <w:t>no in nima stvarnih napak;</w:t>
      </w:r>
      <w:r w:rsidR="00B777F9" w:rsidRPr="00B777F9">
        <w:rPr>
          <w:noProof/>
        </w:rPr>
        <w:t xml:space="preserve"> </w:t>
      </w:r>
    </w:p>
    <w:p w14:paraId="450D5835" w14:textId="77777777" w:rsidR="00DD11EC" w:rsidRPr="00B777F9" w:rsidRDefault="00DD11EC" w:rsidP="0022146E">
      <w:pPr>
        <w:pStyle w:val="Odstavekseznama"/>
        <w:numPr>
          <w:ilvl w:val="0"/>
          <w:numId w:val="2"/>
        </w:numPr>
        <w:jc w:val="both"/>
        <w:rPr>
          <w:rFonts w:ascii="Arial" w:hAnsi="Arial" w:cs="Arial"/>
          <w:sz w:val="20"/>
          <w:szCs w:val="20"/>
        </w:rPr>
      </w:pPr>
      <w:r w:rsidRPr="00B777F9">
        <w:rPr>
          <w:rFonts w:ascii="Arial" w:hAnsi="Arial" w:cs="Arial"/>
          <w:sz w:val="20"/>
          <w:szCs w:val="20"/>
        </w:rPr>
        <w:t xml:space="preserve">da </w:t>
      </w:r>
      <w:r w:rsidR="00E05431" w:rsidRPr="00B777F9">
        <w:rPr>
          <w:rFonts w:ascii="Arial" w:hAnsi="Arial" w:cs="Arial"/>
          <w:sz w:val="20"/>
          <w:szCs w:val="20"/>
        </w:rPr>
        <w:t xml:space="preserve">kupljena oprema </w:t>
      </w:r>
      <w:r w:rsidRPr="00B777F9">
        <w:rPr>
          <w:rFonts w:ascii="Arial" w:hAnsi="Arial" w:cs="Arial"/>
          <w:sz w:val="20"/>
          <w:szCs w:val="20"/>
        </w:rPr>
        <w:t>nima pravnih napak;</w:t>
      </w:r>
    </w:p>
    <w:p w14:paraId="2BFDD36E" w14:textId="77777777" w:rsidR="00DD11EC" w:rsidRPr="00C67E0D" w:rsidRDefault="00DD11EC" w:rsidP="0022146E">
      <w:pPr>
        <w:pStyle w:val="Odstavekseznama"/>
        <w:numPr>
          <w:ilvl w:val="0"/>
          <w:numId w:val="2"/>
        </w:numPr>
        <w:jc w:val="both"/>
        <w:rPr>
          <w:rFonts w:ascii="Arial" w:hAnsi="Arial" w:cs="Arial"/>
          <w:sz w:val="20"/>
          <w:szCs w:val="20"/>
        </w:rPr>
      </w:pPr>
      <w:r w:rsidRPr="00C67E0D">
        <w:rPr>
          <w:rFonts w:ascii="Arial" w:hAnsi="Arial" w:cs="Arial"/>
          <w:sz w:val="20"/>
          <w:szCs w:val="20"/>
        </w:rPr>
        <w:t xml:space="preserve">da </w:t>
      </w:r>
      <w:r w:rsidR="00E05431" w:rsidRPr="00C67E0D">
        <w:rPr>
          <w:rFonts w:ascii="Arial" w:hAnsi="Arial" w:cs="Arial"/>
          <w:sz w:val="20"/>
          <w:szCs w:val="20"/>
        </w:rPr>
        <w:t xml:space="preserve">kupljena oprema </w:t>
      </w:r>
      <w:r w:rsidRPr="00C67E0D">
        <w:rPr>
          <w:rFonts w:ascii="Arial" w:hAnsi="Arial" w:cs="Arial"/>
          <w:sz w:val="20"/>
          <w:szCs w:val="20"/>
        </w:rPr>
        <w:t xml:space="preserve">popolnoma ustreza vsem tehničnim opisom, karakteristikam in specifikacijam, ki so bila dana v okviru </w:t>
      </w:r>
      <w:r w:rsidR="00A56444">
        <w:rPr>
          <w:rFonts w:ascii="Arial" w:hAnsi="Arial" w:cs="Arial"/>
          <w:sz w:val="20"/>
          <w:szCs w:val="20"/>
        </w:rPr>
        <w:t xml:space="preserve">povabila k oddaji ponudbe </w:t>
      </w:r>
      <w:r w:rsidR="004C0F0A">
        <w:rPr>
          <w:rFonts w:ascii="Arial" w:hAnsi="Arial" w:cs="Arial"/>
          <w:sz w:val="20"/>
          <w:szCs w:val="20"/>
        </w:rPr>
        <w:t>in ponudbene dokumentacije in</w:t>
      </w:r>
      <w:r w:rsidRPr="00C67E0D">
        <w:rPr>
          <w:rFonts w:ascii="Arial" w:hAnsi="Arial" w:cs="Arial"/>
          <w:sz w:val="20"/>
          <w:szCs w:val="20"/>
        </w:rPr>
        <w:t xml:space="preserve"> so priloga te pogodbe;</w:t>
      </w:r>
    </w:p>
    <w:p w14:paraId="43A4E533" w14:textId="77777777" w:rsidR="00DD11EC" w:rsidRPr="00C67E0D" w:rsidRDefault="00DD11EC" w:rsidP="0022146E">
      <w:pPr>
        <w:pStyle w:val="Odstavekseznama"/>
        <w:numPr>
          <w:ilvl w:val="0"/>
          <w:numId w:val="2"/>
        </w:numPr>
        <w:spacing w:after="120"/>
        <w:jc w:val="both"/>
        <w:rPr>
          <w:rFonts w:ascii="Arial" w:hAnsi="Arial" w:cs="Arial"/>
          <w:sz w:val="20"/>
          <w:szCs w:val="20"/>
        </w:rPr>
      </w:pPr>
      <w:r w:rsidRPr="00C67E0D">
        <w:rPr>
          <w:rFonts w:ascii="Arial" w:hAnsi="Arial" w:cs="Arial"/>
          <w:sz w:val="20"/>
          <w:szCs w:val="20"/>
        </w:rPr>
        <w:t xml:space="preserve">da bo </w:t>
      </w:r>
      <w:r w:rsidR="00330E5E">
        <w:rPr>
          <w:rFonts w:ascii="Arial" w:hAnsi="Arial" w:cs="Arial"/>
          <w:sz w:val="20"/>
          <w:szCs w:val="20"/>
        </w:rPr>
        <w:t xml:space="preserve">naročnik </w:t>
      </w:r>
      <w:r w:rsidRPr="00C67E0D">
        <w:rPr>
          <w:rFonts w:ascii="Arial" w:hAnsi="Arial" w:cs="Arial"/>
          <w:sz w:val="20"/>
          <w:szCs w:val="20"/>
        </w:rPr>
        <w:t xml:space="preserve">pridobil vse pravice, ki so vezane na opremo, </w:t>
      </w:r>
      <w:r w:rsidR="00BD7C74">
        <w:rPr>
          <w:rFonts w:ascii="Arial" w:hAnsi="Arial" w:cs="Arial"/>
          <w:sz w:val="20"/>
          <w:szCs w:val="20"/>
        </w:rPr>
        <w:t>dobavitelj</w:t>
      </w:r>
      <w:r w:rsidR="006E2D40" w:rsidRPr="00C67E0D">
        <w:rPr>
          <w:rFonts w:ascii="Arial" w:hAnsi="Arial" w:cs="Arial"/>
          <w:sz w:val="20"/>
          <w:szCs w:val="20"/>
        </w:rPr>
        <w:t xml:space="preserve"> </w:t>
      </w:r>
      <w:r w:rsidRPr="00C67E0D">
        <w:rPr>
          <w:rFonts w:ascii="Arial" w:hAnsi="Arial" w:cs="Arial"/>
          <w:sz w:val="20"/>
          <w:szCs w:val="20"/>
        </w:rPr>
        <w:t>pa bo brezhibno izvrševal vse obveznosti, ki so vezane na opremo.</w:t>
      </w:r>
    </w:p>
    <w:p w14:paraId="27F99EE2" w14:textId="16F5F957" w:rsidR="00A1405E" w:rsidRDefault="00A1405E" w:rsidP="00DD11EC">
      <w:pPr>
        <w:numPr>
          <w:ilvl w:val="12"/>
          <w:numId w:val="0"/>
        </w:numPr>
        <w:rPr>
          <w:rFonts w:cs="Arial"/>
          <w:szCs w:val="20"/>
        </w:rPr>
      </w:pPr>
    </w:p>
    <w:p w14:paraId="2E511746" w14:textId="53AD818B" w:rsidR="00DD11EC" w:rsidRPr="00C67E0D" w:rsidRDefault="00DD11EC" w:rsidP="00DD11EC">
      <w:pPr>
        <w:numPr>
          <w:ilvl w:val="12"/>
          <w:numId w:val="0"/>
        </w:numPr>
        <w:outlineLvl w:val="0"/>
        <w:rPr>
          <w:rFonts w:cs="Arial"/>
          <w:b/>
          <w:i/>
          <w:szCs w:val="20"/>
        </w:rPr>
      </w:pPr>
      <w:r w:rsidRPr="00C67E0D">
        <w:rPr>
          <w:rFonts w:cs="Arial"/>
          <w:b/>
          <w:i/>
          <w:szCs w:val="20"/>
        </w:rPr>
        <w:t>POGODBENA CENA</w:t>
      </w:r>
    </w:p>
    <w:p w14:paraId="4BF42BD4" w14:textId="77777777" w:rsidR="00DD11EC" w:rsidRPr="00C67E0D" w:rsidRDefault="00DD11EC" w:rsidP="0022146E">
      <w:pPr>
        <w:numPr>
          <w:ilvl w:val="0"/>
          <w:numId w:val="1"/>
        </w:numPr>
        <w:tabs>
          <w:tab w:val="clear" w:pos="720"/>
        </w:tabs>
        <w:ind w:left="426" w:hanging="426"/>
        <w:jc w:val="center"/>
        <w:rPr>
          <w:rFonts w:cs="Arial"/>
          <w:szCs w:val="20"/>
        </w:rPr>
      </w:pPr>
      <w:r w:rsidRPr="00C67E0D">
        <w:rPr>
          <w:rFonts w:cs="Arial"/>
          <w:szCs w:val="20"/>
        </w:rPr>
        <w:t>člen</w:t>
      </w:r>
    </w:p>
    <w:p w14:paraId="144ED79D" w14:textId="21C6F543" w:rsidR="004476CD" w:rsidRPr="008A533C" w:rsidRDefault="004476CD" w:rsidP="00FC162B">
      <w:pPr>
        <w:jc w:val="both"/>
        <w:rPr>
          <w:rFonts w:cs="Arial"/>
          <w:bCs/>
          <w:szCs w:val="20"/>
        </w:rPr>
      </w:pPr>
      <w:r w:rsidRPr="0040281A">
        <w:rPr>
          <w:rFonts w:cs="Arial"/>
          <w:bCs/>
          <w:szCs w:val="20"/>
        </w:rPr>
        <w:t xml:space="preserve">Skupna pogodbena vrednost nakupa blaga </w:t>
      </w:r>
      <w:r w:rsidR="0002215A">
        <w:rPr>
          <w:rFonts w:cs="Arial"/>
          <w:bCs/>
          <w:szCs w:val="20"/>
        </w:rPr>
        <w:t xml:space="preserve">in </w:t>
      </w:r>
      <w:r w:rsidR="001B20F8">
        <w:rPr>
          <w:rFonts w:cs="Arial"/>
          <w:bCs/>
          <w:szCs w:val="20"/>
        </w:rPr>
        <w:t>s</w:t>
      </w:r>
      <w:r w:rsidR="001B20F8" w:rsidRPr="001B20F8">
        <w:rPr>
          <w:rFonts w:cs="Arial"/>
          <w:bCs/>
          <w:szCs w:val="20"/>
        </w:rPr>
        <w:t>torit</w:t>
      </w:r>
      <w:r w:rsidR="001B20F8">
        <w:rPr>
          <w:rFonts w:cs="Arial"/>
          <w:bCs/>
          <w:szCs w:val="20"/>
        </w:rPr>
        <w:t>e</w:t>
      </w:r>
      <w:r w:rsidR="001B20F8" w:rsidRPr="001B20F8">
        <w:rPr>
          <w:rFonts w:cs="Arial"/>
          <w:bCs/>
          <w:szCs w:val="20"/>
        </w:rPr>
        <w:t>v ob dobavi in prevzemu naprav</w:t>
      </w:r>
      <w:r w:rsidR="000B2560">
        <w:rPr>
          <w:rFonts w:cs="Arial"/>
          <w:bCs/>
          <w:szCs w:val="20"/>
        </w:rPr>
        <w:t xml:space="preserve"> </w:t>
      </w:r>
      <w:r w:rsidRPr="0040281A">
        <w:rPr>
          <w:rFonts w:cs="Arial"/>
          <w:bCs/>
          <w:szCs w:val="20"/>
        </w:rPr>
        <w:t xml:space="preserve">znaša </w:t>
      </w:r>
      <w:r w:rsidR="006E590A">
        <w:rPr>
          <w:rFonts w:cs="Arial"/>
          <w:b/>
          <w:bCs/>
          <w:szCs w:val="20"/>
        </w:rPr>
        <w:t>_________</w:t>
      </w:r>
      <w:r w:rsidR="00A70AC5">
        <w:rPr>
          <w:rFonts w:cs="Arial"/>
          <w:b/>
          <w:bCs/>
          <w:szCs w:val="20"/>
        </w:rPr>
        <w:t xml:space="preserve"> </w:t>
      </w:r>
      <w:r w:rsidRPr="008A533C">
        <w:rPr>
          <w:rFonts w:cs="Arial"/>
          <w:bCs/>
          <w:szCs w:val="20"/>
        </w:rPr>
        <w:t xml:space="preserve">EUR brez DDV (z besedo: </w:t>
      </w:r>
      <w:r w:rsidR="006E590A" w:rsidRPr="008A533C">
        <w:rPr>
          <w:rFonts w:cs="Arial"/>
          <w:bCs/>
          <w:szCs w:val="20"/>
        </w:rPr>
        <w:t>______________</w:t>
      </w:r>
      <w:r w:rsidR="0098746C" w:rsidRPr="008A533C">
        <w:rPr>
          <w:rFonts w:cs="Arial"/>
          <w:bCs/>
          <w:szCs w:val="20"/>
        </w:rPr>
        <w:t xml:space="preserve">  in 00</w:t>
      </w:r>
      <w:r w:rsidRPr="008A533C">
        <w:rPr>
          <w:rFonts w:cs="Arial"/>
          <w:bCs/>
          <w:szCs w:val="20"/>
        </w:rPr>
        <w:t xml:space="preserve"> /100 EUR).</w:t>
      </w:r>
    </w:p>
    <w:p w14:paraId="44ED9865" w14:textId="6A37A4BA" w:rsidR="00F404E5" w:rsidRPr="00547242" w:rsidRDefault="00F404E5" w:rsidP="00F404E5">
      <w:pPr>
        <w:autoSpaceDE w:val="0"/>
        <w:autoSpaceDN w:val="0"/>
        <w:adjustRightInd w:val="0"/>
        <w:jc w:val="both"/>
        <w:rPr>
          <w:rFonts w:ascii="ArialMT" w:hAnsi="ArialMT" w:cs="ArialMT"/>
          <w:szCs w:val="20"/>
          <w:lang w:eastAsia="en-US"/>
        </w:rPr>
      </w:pPr>
      <w:r w:rsidRPr="00547242">
        <w:rPr>
          <w:rFonts w:ascii="ArialMT" w:hAnsi="ArialMT" w:cs="ArialMT"/>
          <w:szCs w:val="20"/>
          <w:lang w:eastAsia="en-US"/>
        </w:rPr>
        <w:t xml:space="preserve">Sredstva za plačilo dela pogodbene obveznosti za nakup </w:t>
      </w:r>
      <w:r w:rsidR="00547242">
        <w:rPr>
          <w:rFonts w:ascii="ArialMT" w:hAnsi="ArialMT" w:cs="ArialMT"/>
          <w:szCs w:val="20"/>
          <w:lang w:eastAsia="en-US"/>
        </w:rPr>
        <w:t>___</w:t>
      </w:r>
      <w:r w:rsidRPr="00547242">
        <w:rPr>
          <w:rFonts w:ascii="ArialMT" w:hAnsi="ArialMT" w:cs="ArialMT"/>
          <w:szCs w:val="20"/>
          <w:lang w:eastAsia="en-US"/>
        </w:rPr>
        <w:t xml:space="preserve"> kos</w:t>
      </w:r>
      <w:r w:rsidR="00547242">
        <w:rPr>
          <w:rFonts w:ascii="ArialMT" w:hAnsi="ArialMT" w:cs="ArialMT"/>
          <w:szCs w:val="20"/>
          <w:lang w:eastAsia="en-US"/>
        </w:rPr>
        <w:t>ov</w:t>
      </w:r>
      <w:r w:rsidRPr="00547242">
        <w:rPr>
          <w:rFonts w:ascii="ArialMT" w:hAnsi="ArialMT" w:cs="ArialMT"/>
          <w:szCs w:val="20"/>
          <w:lang w:eastAsia="en-US"/>
        </w:rPr>
        <w:t xml:space="preserve"> opreme z oznako </w:t>
      </w:r>
      <w:proofErr w:type="spellStart"/>
      <w:r w:rsidR="000716E8" w:rsidRPr="00547242">
        <w:rPr>
          <w:rFonts w:ascii="ArialMT" w:hAnsi="ArialMT" w:cs="ArialMT"/>
          <w:szCs w:val="20"/>
          <w:lang w:eastAsia="en-US"/>
        </w:rPr>
        <w:t>SrvA</w:t>
      </w:r>
      <w:proofErr w:type="spellEnd"/>
      <w:r w:rsidRPr="00547242">
        <w:rPr>
          <w:rFonts w:ascii="ArialMT" w:hAnsi="ArialMT" w:cs="ArialMT"/>
          <w:szCs w:val="20"/>
          <w:lang w:eastAsia="en-US"/>
        </w:rPr>
        <w:t xml:space="preserve"> </w:t>
      </w:r>
      <w:r w:rsidR="00547242">
        <w:rPr>
          <w:rFonts w:ascii="ArialMT" w:hAnsi="ArialMT" w:cs="ArialMT"/>
          <w:szCs w:val="20"/>
          <w:lang w:eastAsia="en-US"/>
        </w:rPr>
        <w:t xml:space="preserve"> in ___</w:t>
      </w:r>
      <w:r w:rsidR="00547242" w:rsidRPr="00547242">
        <w:rPr>
          <w:rFonts w:ascii="ArialMT" w:hAnsi="ArialMT" w:cs="ArialMT"/>
          <w:szCs w:val="20"/>
          <w:lang w:eastAsia="en-US"/>
        </w:rPr>
        <w:t xml:space="preserve"> kos</w:t>
      </w:r>
      <w:r w:rsidR="00547242">
        <w:rPr>
          <w:rFonts w:ascii="ArialMT" w:hAnsi="ArialMT" w:cs="ArialMT"/>
          <w:szCs w:val="20"/>
          <w:lang w:eastAsia="en-US"/>
        </w:rPr>
        <w:t>ov</w:t>
      </w:r>
      <w:r w:rsidR="00547242" w:rsidRPr="00547242">
        <w:rPr>
          <w:rFonts w:ascii="ArialMT" w:hAnsi="ArialMT" w:cs="ArialMT"/>
          <w:szCs w:val="20"/>
          <w:lang w:eastAsia="en-US"/>
        </w:rPr>
        <w:t xml:space="preserve"> opreme z oznako </w:t>
      </w:r>
      <w:proofErr w:type="spellStart"/>
      <w:r w:rsidR="00547242">
        <w:rPr>
          <w:rFonts w:ascii="ArialMT" w:hAnsi="ArialMT" w:cs="ArialMT"/>
          <w:szCs w:val="20"/>
          <w:lang w:eastAsia="en-US"/>
        </w:rPr>
        <w:t>SrvB</w:t>
      </w:r>
      <w:proofErr w:type="spellEnd"/>
      <w:r w:rsidR="00547242" w:rsidRPr="00547242">
        <w:rPr>
          <w:rFonts w:ascii="ArialMT" w:hAnsi="ArialMT" w:cs="ArialMT"/>
          <w:szCs w:val="20"/>
          <w:lang w:eastAsia="en-US"/>
        </w:rPr>
        <w:t xml:space="preserve"> </w:t>
      </w:r>
      <w:r w:rsidRPr="00547242">
        <w:rPr>
          <w:rFonts w:ascii="ArialMT" w:hAnsi="ArialMT" w:cs="ArialMT"/>
          <w:szCs w:val="20"/>
          <w:lang w:eastAsia="en-US"/>
        </w:rPr>
        <w:t xml:space="preserve">iz Priloge 2 v znesku ___________ EUR brez DDV se sofinancirajo iz sredstev operacije, ki se izvaja v okviru Operativnega programa za izvajanje Evropske kohezijske politike v obdobju 2014- 2020 »Razvoj storitev za pospeševanje transnacionalne mobilnosti delovne sile – EURES«. </w:t>
      </w:r>
    </w:p>
    <w:p w14:paraId="241DB62F" w14:textId="1F77D3A7" w:rsidR="00DA69E5" w:rsidRPr="000B2560" w:rsidRDefault="00DA69E5" w:rsidP="00DA69E5">
      <w:pPr>
        <w:autoSpaceDE w:val="0"/>
        <w:autoSpaceDN w:val="0"/>
        <w:adjustRightInd w:val="0"/>
        <w:jc w:val="both"/>
        <w:rPr>
          <w:rFonts w:ascii="ArialMT" w:hAnsi="ArialMT" w:cs="ArialMT"/>
          <w:szCs w:val="20"/>
          <w:lang w:eastAsia="en-US"/>
        </w:rPr>
      </w:pPr>
      <w:r w:rsidRPr="00547242">
        <w:rPr>
          <w:rFonts w:ascii="ArialMT" w:hAnsi="ArialMT" w:cs="ArialMT"/>
          <w:szCs w:val="20"/>
          <w:lang w:eastAsia="en-US"/>
        </w:rPr>
        <w:t xml:space="preserve">Sredstva za plačilo dela pogodbene obveznosti za nakup </w:t>
      </w:r>
      <w:r w:rsidR="00547242">
        <w:rPr>
          <w:rFonts w:ascii="ArialMT" w:hAnsi="ArialMT" w:cs="ArialMT"/>
          <w:szCs w:val="20"/>
          <w:lang w:eastAsia="en-US"/>
        </w:rPr>
        <w:t>___</w:t>
      </w:r>
      <w:r w:rsidRPr="00547242">
        <w:rPr>
          <w:rFonts w:ascii="ArialMT" w:hAnsi="ArialMT" w:cs="ArialMT"/>
          <w:szCs w:val="20"/>
          <w:lang w:eastAsia="en-US"/>
        </w:rPr>
        <w:t xml:space="preserve"> kos</w:t>
      </w:r>
      <w:r w:rsidR="00547242">
        <w:rPr>
          <w:rFonts w:ascii="ArialMT" w:hAnsi="ArialMT" w:cs="ArialMT"/>
          <w:szCs w:val="20"/>
          <w:lang w:eastAsia="en-US"/>
        </w:rPr>
        <w:t>ov</w:t>
      </w:r>
      <w:r w:rsidRPr="00547242">
        <w:rPr>
          <w:rFonts w:ascii="ArialMT" w:hAnsi="ArialMT" w:cs="ArialMT"/>
          <w:szCs w:val="20"/>
          <w:lang w:eastAsia="en-US"/>
        </w:rPr>
        <w:t xml:space="preserve"> opreme z oznako </w:t>
      </w:r>
      <w:proofErr w:type="spellStart"/>
      <w:r w:rsidR="000716E8" w:rsidRPr="00547242">
        <w:rPr>
          <w:rFonts w:ascii="ArialMT" w:hAnsi="ArialMT" w:cs="ArialMT"/>
          <w:szCs w:val="20"/>
          <w:lang w:eastAsia="en-US"/>
        </w:rPr>
        <w:t>Srv</w:t>
      </w:r>
      <w:r w:rsidR="00547242">
        <w:rPr>
          <w:rFonts w:ascii="ArialMT" w:hAnsi="ArialMT" w:cs="ArialMT"/>
          <w:szCs w:val="20"/>
          <w:lang w:eastAsia="en-US"/>
        </w:rPr>
        <w:t>A</w:t>
      </w:r>
      <w:proofErr w:type="spellEnd"/>
      <w:r w:rsidR="00547242">
        <w:rPr>
          <w:rFonts w:ascii="ArialMT" w:hAnsi="ArialMT" w:cs="ArialMT"/>
          <w:szCs w:val="20"/>
          <w:lang w:eastAsia="en-US"/>
        </w:rPr>
        <w:t xml:space="preserve"> in ___</w:t>
      </w:r>
      <w:r w:rsidR="00547242" w:rsidRPr="00547242">
        <w:rPr>
          <w:rFonts w:ascii="ArialMT" w:hAnsi="ArialMT" w:cs="ArialMT"/>
          <w:szCs w:val="20"/>
          <w:lang w:eastAsia="en-US"/>
        </w:rPr>
        <w:t xml:space="preserve"> kos</w:t>
      </w:r>
      <w:r w:rsidR="00547242">
        <w:rPr>
          <w:rFonts w:ascii="ArialMT" w:hAnsi="ArialMT" w:cs="ArialMT"/>
          <w:szCs w:val="20"/>
          <w:lang w:eastAsia="en-US"/>
        </w:rPr>
        <w:t>ov</w:t>
      </w:r>
      <w:r w:rsidR="00547242" w:rsidRPr="00547242">
        <w:rPr>
          <w:rFonts w:ascii="ArialMT" w:hAnsi="ArialMT" w:cs="ArialMT"/>
          <w:szCs w:val="20"/>
          <w:lang w:eastAsia="en-US"/>
        </w:rPr>
        <w:t xml:space="preserve"> opreme z oznako </w:t>
      </w:r>
      <w:proofErr w:type="spellStart"/>
      <w:r w:rsidR="00547242">
        <w:rPr>
          <w:rFonts w:ascii="ArialMT" w:hAnsi="ArialMT" w:cs="ArialMT"/>
          <w:szCs w:val="20"/>
          <w:lang w:eastAsia="en-US"/>
        </w:rPr>
        <w:t>SrvB</w:t>
      </w:r>
      <w:proofErr w:type="spellEnd"/>
      <w:r w:rsidRPr="00547242">
        <w:rPr>
          <w:rFonts w:ascii="ArialMT" w:hAnsi="ArialMT" w:cs="ArialMT"/>
          <w:szCs w:val="20"/>
          <w:lang w:eastAsia="en-US"/>
        </w:rPr>
        <w:t xml:space="preserve"> iz Priloge 2 v znesku ___________ EUR brez DDV se sofinancirajo iz sredstev operacije, ki se izvaja v okviru Operativnega programa za izvajanje Evropske kohezijske politike v obdobju 2014- 2020 »</w:t>
      </w:r>
      <w:r w:rsidR="00706F66" w:rsidRPr="00547242">
        <w:rPr>
          <w:rFonts w:ascii="ArialMT" w:hAnsi="ArialMT" w:cs="ArialMT"/>
          <w:szCs w:val="20"/>
          <w:lang w:eastAsia="en-US"/>
        </w:rPr>
        <w:t>Platforma za napovedovanje kompetenc</w:t>
      </w:r>
      <w:r w:rsidRPr="00547242">
        <w:rPr>
          <w:rFonts w:ascii="ArialMT" w:hAnsi="ArialMT" w:cs="ArialMT"/>
          <w:szCs w:val="20"/>
          <w:lang w:eastAsia="en-US"/>
        </w:rPr>
        <w:t>«.</w:t>
      </w:r>
      <w:r w:rsidRPr="000B2560">
        <w:rPr>
          <w:rFonts w:ascii="ArialMT" w:hAnsi="ArialMT" w:cs="ArialMT"/>
          <w:szCs w:val="20"/>
          <w:lang w:eastAsia="en-US"/>
        </w:rPr>
        <w:t xml:space="preserve"> </w:t>
      </w:r>
    </w:p>
    <w:p w14:paraId="2FB26699" w14:textId="77777777" w:rsidR="00D61ECC" w:rsidRPr="00D61ECC" w:rsidRDefault="00D61ECC" w:rsidP="00D61ECC">
      <w:pPr>
        <w:jc w:val="both"/>
      </w:pPr>
      <w:r w:rsidRPr="00D61ECC">
        <w:t>Vse vrednosti in cene v tem členu brez vključenega DDV so fiksne in veljajo celotni čas veljavnosti pogodbe.</w:t>
      </w:r>
    </w:p>
    <w:p w14:paraId="6A16B6C6" w14:textId="7180AFBF" w:rsidR="00DD11EC" w:rsidRDefault="00D61ECC" w:rsidP="00D61ECC">
      <w:pPr>
        <w:jc w:val="both"/>
      </w:pPr>
      <w:r w:rsidRPr="00D61ECC">
        <w:t>DDV se obračuna skladno z veljavno zakonodajo.</w:t>
      </w:r>
    </w:p>
    <w:p w14:paraId="046EB6CE" w14:textId="3F53D8F4" w:rsidR="00DC3561" w:rsidRDefault="00DC3561" w:rsidP="00FC162B">
      <w:pPr>
        <w:jc w:val="both"/>
      </w:pPr>
    </w:p>
    <w:p w14:paraId="0EB6CD47" w14:textId="3B5E98CC" w:rsidR="00C62275" w:rsidRDefault="00C62275" w:rsidP="00FC162B">
      <w:pPr>
        <w:jc w:val="both"/>
      </w:pPr>
    </w:p>
    <w:p w14:paraId="3718AFDD" w14:textId="77777777" w:rsidR="00C62275" w:rsidRPr="00CA1150" w:rsidRDefault="00C62275" w:rsidP="00FC162B">
      <w:pPr>
        <w:jc w:val="both"/>
      </w:pPr>
    </w:p>
    <w:p w14:paraId="2667AD64" w14:textId="75C681AD" w:rsidR="00DC3561" w:rsidRPr="006619BF" w:rsidRDefault="00DC3561" w:rsidP="00DC3561">
      <w:pPr>
        <w:numPr>
          <w:ilvl w:val="12"/>
          <w:numId w:val="0"/>
        </w:numPr>
        <w:outlineLvl w:val="0"/>
        <w:rPr>
          <w:rFonts w:cs="Arial"/>
          <w:b/>
          <w:i/>
          <w:szCs w:val="20"/>
        </w:rPr>
      </w:pPr>
      <w:r>
        <w:rPr>
          <w:rFonts w:cs="Arial"/>
          <w:b/>
          <w:i/>
          <w:szCs w:val="20"/>
        </w:rPr>
        <w:t>DOBAVNI</w:t>
      </w:r>
      <w:r w:rsidR="00CE50A4">
        <w:rPr>
          <w:rFonts w:cs="Arial"/>
          <w:b/>
          <w:i/>
          <w:szCs w:val="20"/>
        </w:rPr>
        <w:t xml:space="preserve"> IN</w:t>
      </w:r>
      <w:r w:rsidR="00B73942">
        <w:rPr>
          <w:rFonts w:cs="Arial"/>
          <w:b/>
          <w:i/>
          <w:szCs w:val="20"/>
        </w:rPr>
        <w:t xml:space="preserve"> GAR</w:t>
      </w:r>
      <w:r w:rsidR="0074148E">
        <w:rPr>
          <w:rFonts w:cs="Arial"/>
          <w:b/>
          <w:i/>
          <w:szCs w:val="20"/>
        </w:rPr>
        <w:t>A</w:t>
      </w:r>
      <w:r w:rsidR="00B73942">
        <w:rPr>
          <w:rFonts w:cs="Arial"/>
          <w:b/>
          <w:i/>
          <w:szCs w:val="20"/>
        </w:rPr>
        <w:t>NCIJSKI</w:t>
      </w:r>
      <w:r>
        <w:rPr>
          <w:rFonts w:cs="Arial"/>
          <w:b/>
          <w:i/>
          <w:szCs w:val="20"/>
        </w:rPr>
        <w:t xml:space="preserve"> </w:t>
      </w:r>
      <w:r w:rsidRPr="00CE50A4">
        <w:rPr>
          <w:rFonts w:cs="Arial"/>
          <w:b/>
          <w:i/>
          <w:szCs w:val="20"/>
        </w:rPr>
        <w:t>POGOJI</w:t>
      </w:r>
      <w:r w:rsidR="00C85142">
        <w:rPr>
          <w:rFonts w:cs="Arial"/>
          <w:b/>
          <w:i/>
          <w:szCs w:val="20"/>
        </w:rPr>
        <w:t>, PREVZEM OPREME</w:t>
      </w:r>
    </w:p>
    <w:p w14:paraId="595EE9F3" w14:textId="77777777" w:rsidR="006619BF" w:rsidRDefault="006619BF" w:rsidP="0022146E">
      <w:pPr>
        <w:numPr>
          <w:ilvl w:val="0"/>
          <w:numId w:val="1"/>
        </w:numPr>
        <w:tabs>
          <w:tab w:val="clear" w:pos="720"/>
        </w:tabs>
        <w:ind w:left="426" w:hanging="426"/>
        <w:jc w:val="center"/>
        <w:rPr>
          <w:rFonts w:cs="Arial"/>
          <w:szCs w:val="20"/>
        </w:rPr>
      </w:pPr>
      <w:r w:rsidRPr="006619BF">
        <w:rPr>
          <w:rFonts w:cs="Arial"/>
          <w:szCs w:val="20"/>
        </w:rPr>
        <w:t>člen</w:t>
      </w:r>
    </w:p>
    <w:p w14:paraId="1CD1BC66" w14:textId="105E8F93" w:rsidR="00134D5A" w:rsidRPr="00547242" w:rsidRDefault="00134D5A" w:rsidP="00134D5A">
      <w:pPr>
        <w:spacing w:after="120"/>
        <w:rPr>
          <w:rFonts w:cs="Arial"/>
          <w:szCs w:val="20"/>
        </w:rPr>
      </w:pPr>
      <w:r w:rsidRPr="00547242">
        <w:rPr>
          <w:rFonts w:cs="Arial"/>
          <w:szCs w:val="20"/>
        </w:rPr>
        <w:t xml:space="preserve">Dobavni rok je </w:t>
      </w:r>
      <w:r w:rsidR="000716E8" w:rsidRPr="00547242">
        <w:rPr>
          <w:rFonts w:cs="Arial"/>
          <w:szCs w:val="20"/>
        </w:rPr>
        <w:t>največ 1</w:t>
      </w:r>
      <w:r w:rsidR="0039396C">
        <w:rPr>
          <w:rFonts w:cs="Arial"/>
          <w:szCs w:val="20"/>
        </w:rPr>
        <w:t>2</w:t>
      </w:r>
      <w:r w:rsidR="000716E8" w:rsidRPr="00547242">
        <w:rPr>
          <w:rFonts w:cs="Arial"/>
          <w:szCs w:val="20"/>
        </w:rPr>
        <w:t>0 dni od podpisa te pogodbe</w:t>
      </w:r>
      <w:r w:rsidRPr="00547242">
        <w:rPr>
          <w:rFonts w:cs="Arial"/>
          <w:szCs w:val="20"/>
        </w:rPr>
        <w:t>.</w:t>
      </w:r>
    </w:p>
    <w:p w14:paraId="3535683A" w14:textId="29D91E7A" w:rsidR="00134D5A" w:rsidRPr="00547242" w:rsidRDefault="00134D5A" w:rsidP="00134D5A">
      <w:pPr>
        <w:spacing w:after="120"/>
        <w:rPr>
          <w:rFonts w:cs="Arial"/>
          <w:szCs w:val="20"/>
        </w:rPr>
      </w:pPr>
      <w:r w:rsidRPr="00547242">
        <w:rPr>
          <w:rFonts w:cs="Arial"/>
          <w:szCs w:val="20"/>
        </w:rPr>
        <w:t xml:space="preserve">Dobavitelj bo novo opremo </w:t>
      </w:r>
      <w:r w:rsidR="00C237F3" w:rsidRPr="00547242">
        <w:rPr>
          <w:rFonts w:cs="Arial"/>
          <w:szCs w:val="20"/>
        </w:rPr>
        <w:t xml:space="preserve">iz priloge 1 z oznako </w:t>
      </w:r>
      <w:proofErr w:type="spellStart"/>
      <w:r w:rsidR="00C237F3" w:rsidRPr="00547242">
        <w:rPr>
          <w:rFonts w:cs="Arial"/>
          <w:szCs w:val="20"/>
        </w:rPr>
        <w:t>SrvA</w:t>
      </w:r>
      <w:proofErr w:type="spellEnd"/>
      <w:r w:rsidR="00C237F3" w:rsidRPr="00547242">
        <w:rPr>
          <w:rFonts w:cs="Arial"/>
          <w:szCs w:val="20"/>
        </w:rPr>
        <w:t xml:space="preserve"> in </w:t>
      </w:r>
      <w:proofErr w:type="spellStart"/>
      <w:r w:rsidR="00C237F3" w:rsidRPr="00547242">
        <w:rPr>
          <w:rFonts w:cs="Arial"/>
          <w:szCs w:val="20"/>
        </w:rPr>
        <w:t>SrvB</w:t>
      </w:r>
      <w:proofErr w:type="spellEnd"/>
      <w:r w:rsidR="00C237F3" w:rsidRPr="00547242">
        <w:rPr>
          <w:rFonts w:cs="Arial"/>
          <w:szCs w:val="20"/>
        </w:rPr>
        <w:t xml:space="preserve"> </w:t>
      </w:r>
      <w:r w:rsidRPr="00547242">
        <w:rPr>
          <w:rFonts w:cs="Arial"/>
          <w:szCs w:val="20"/>
        </w:rPr>
        <w:t>dobavil in dostavil na lokacijo:</w:t>
      </w:r>
    </w:p>
    <w:p w14:paraId="5CEC445F" w14:textId="77777777" w:rsidR="00134D5A" w:rsidRPr="00547242" w:rsidRDefault="00134D5A" w:rsidP="00134D5A">
      <w:pPr>
        <w:rPr>
          <w:rFonts w:cs="Arial"/>
          <w:szCs w:val="20"/>
        </w:rPr>
      </w:pPr>
      <w:r w:rsidRPr="00547242">
        <w:rPr>
          <w:rFonts w:cs="Arial"/>
          <w:szCs w:val="20"/>
        </w:rPr>
        <w:t>Zavod RS za zaposlovanje</w:t>
      </w:r>
    </w:p>
    <w:p w14:paraId="6F07DF67" w14:textId="77777777" w:rsidR="00134D5A" w:rsidRPr="00547242" w:rsidRDefault="00134D5A" w:rsidP="00134D5A">
      <w:pPr>
        <w:rPr>
          <w:rFonts w:cs="Arial"/>
          <w:szCs w:val="20"/>
        </w:rPr>
      </w:pPr>
      <w:r w:rsidRPr="00547242">
        <w:rPr>
          <w:rFonts w:cs="Arial"/>
          <w:szCs w:val="20"/>
        </w:rPr>
        <w:t>Rožna dolina, cesta IX/6</w:t>
      </w:r>
    </w:p>
    <w:p w14:paraId="1C126C07" w14:textId="77777777" w:rsidR="00134D5A" w:rsidRPr="00547242" w:rsidRDefault="00134D5A" w:rsidP="00134D5A">
      <w:pPr>
        <w:spacing w:after="120"/>
        <w:rPr>
          <w:rFonts w:cs="Arial"/>
          <w:szCs w:val="20"/>
        </w:rPr>
      </w:pPr>
      <w:r w:rsidRPr="00547242">
        <w:rPr>
          <w:rFonts w:cs="Arial"/>
          <w:szCs w:val="20"/>
        </w:rPr>
        <w:t>Ljubljana.</w:t>
      </w:r>
    </w:p>
    <w:p w14:paraId="1E8C4582" w14:textId="48F0BB0E" w:rsidR="00B22715" w:rsidRPr="00B22715" w:rsidRDefault="00B22715" w:rsidP="00AE055A">
      <w:pPr>
        <w:spacing w:after="120"/>
        <w:jc w:val="both"/>
        <w:rPr>
          <w:rFonts w:cs="Arial"/>
          <w:szCs w:val="20"/>
        </w:rPr>
      </w:pPr>
      <w:r w:rsidRPr="00B22715">
        <w:rPr>
          <w:rFonts w:cs="Arial"/>
          <w:szCs w:val="20"/>
        </w:rPr>
        <w:t xml:space="preserve">Dobavitelj mora </w:t>
      </w:r>
      <w:r w:rsidR="00330E5E">
        <w:rPr>
          <w:rFonts w:cs="Arial"/>
          <w:szCs w:val="20"/>
        </w:rPr>
        <w:t xml:space="preserve">naročnika </w:t>
      </w:r>
      <w:r w:rsidRPr="00B22715">
        <w:rPr>
          <w:rFonts w:cs="Arial"/>
          <w:szCs w:val="20"/>
        </w:rPr>
        <w:t xml:space="preserve">obvestiti o nameravani dobavi preko telefona, e-pošte ali pisno vsaj </w:t>
      </w:r>
      <w:r w:rsidR="00786135">
        <w:rPr>
          <w:rFonts w:cs="Arial"/>
          <w:szCs w:val="20"/>
        </w:rPr>
        <w:t>4</w:t>
      </w:r>
      <w:r w:rsidRPr="00B22715">
        <w:rPr>
          <w:rFonts w:cs="Arial"/>
          <w:szCs w:val="20"/>
        </w:rPr>
        <w:t xml:space="preserve"> (štiri) </w:t>
      </w:r>
      <w:r w:rsidR="001A3D27">
        <w:rPr>
          <w:rFonts w:cs="Arial"/>
          <w:szCs w:val="20"/>
        </w:rPr>
        <w:t xml:space="preserve">delovne </w:t>
      </w:r>
      <w:r w:rsidRPr="00B22715">
        <w:rPr>
          <w:rFonts w:cs="Arial"/>
          <w:szCs w:val="20"/>
        </w:rPr>
        <w:t xml:space="preserve">dni pred dobavo. V obvestilu mora navesti uro možnega začetka dobave, način dobave in količino opreme. </w:t>
      </w:r>
      <w:r w:rsidR="00330E5E">
        <w:rPr>
          <w:rFonts w:cs="Arial"/>
          <w:szCs w:val="20"/>
        </w:rPr>
        <w:t xml:space="preserve">Naročnik </w:t>
      </w:r>
      <w:r w:rsidRPr="00B22715">
        <w:rPr>
          <w:rFonts w:cs="Arial"/>
          <w:szCs w:val="20"/>
        </w:rPr>
        <w:t>mora</w:t>
      </w:r>
      <w:r w:rsidR="00786135">
        <w:rPr>
          <w:rFonts w:cs="Arial"/>
          <w:szCs w:val="20"/>
        </w:rPr>
        <w:t xml:space="preserve"> prevzem potrditi najkasneje v 2</w:t>
      </w:r>
      <w:r w:rsidRPr="00B22715">
        <w:rPr>
          <w:rFonts w:cs="Arial"/>
          <w:szCs w:val="20"/>
        </w:rPr>
        <w:t xml:space="preserve"> (</w:t>
      </w:r>
      <w:r w:rsidR="00786135">
        <w:rPr>
          <w:rFonts w:cs="Arial"/>
          <w:szCs w:val="20"/>
        </w:rPr>
        <w:t>dveh</w:t>
      </w:r>
      <w:r w:rsidRPr="00B22715">
        <w:rPr>
          <w:rFonts w:cs="Arial"/>
          <w:szCs w:val="20"/>
        </w:rPr>
        <w:t xml:space="preserve">) delovnih dneh po prejemu obvestila. </w:t>
      </w:r>
      <w:r w:rsidR="00330E5E">
        <w:rPr>
          <w:rFonts w:cs="Arial"/>
          <w:szCs w:val="20"/>
        </w:rPr>
        <w:t xml:space="preserve">Naročnik </w:t>
      </w:r>
      <w:r w:rsidRPr="00B22715">
        <w:rPr>
          <w:rFonts w:cs="Arial"/>
          <w:szCs w:val="20"/>
        </w:rPr>
        <w:t>ni dolžan sprejeti opreme, ki ni bila tako najavljena ali katere dobava poteka v nasprotju z dogovorjenim načinom.</w:t>
      </w:r>
    </w:p>
    <w:p w14:paraId="06535642" w14:textId="0F2362DB" w:rsidR="00B22715" w:rsidRPr="00B22715" w:rsidRDefault="00B22715" w:rsidP="00AE055A">
      <w:pPr>
        <w:spacing w:after="120"/>
        <w:jc w:val="both"/>
        <w:rPr>
          <w:rFonts w:cs="Arial"/>
          <w:szCs w:val="20"/>
        </w:rPr>
      </w:pPr>
      <w:r w:rsidRPr="00B22715">
        <w:rPr>
          <w:rFonts w:cs="Arial"/>
          <w:szCs w:val="20"/>
        </w:rPr>
        <w:t xml:space="preserve">Dobavitelj mora </w:t>
      </w:r>
      <w:r w:rsidR="00397F86">
        <w:rPr>
          <w:rFonts w:cs="Arial"/>
          <w:szCs w:val="20"/>
        </w:rPr>
        <w:t xml:space="preserve">najkasneje do dneva dobave </w:t>
      </w:r>
      <w:r w:rsidRPr="00B22715">
        <w:rPr>
          <w:rFonts w:cs="Arial"/>
          <w:szCs w:val="20"/>
        </w:rPr>
        <w:t>pripraviti načrt poteka del z ustreznim terminskim načrtom</w:t>
      </w:r>
      <w:r w:rsidR="00876683">
        <w:rPr>
          <w:rFonts w:cs="Arial"/>
          <w:szCs w:val="20"/>
        </w:rPr>
        <w:t xml:space="preserve"> (gre za podrobnejši opis dela s časovnimi točkami izvajanja tega procesa)</w:t>
      </w:r>
      <w:r w:rsidRPr="00B22715">
        <w:rPr>
          <w:rFonts w:cs="Arial"/>
          <w:szCs w:val="20"/>
        </w:rPr>
        <w:t xml:space="preserve">, ki ga bo uskladil z </w:t>
      </w:r>
      <w:r w:rsidR="00330E5E">
        <w:rPr>
          <w:rFonts w:cs="Arial"/>
          <w:szCs w:val="20"/>
        </w:rPr>
        <w:t>naročnikom</w:t>
      </w:r>
      <w:r w:rsidRPr="00B22715">
        <w:rPr>
          <w:rFonts w:cs="Arial"/>
          <w:szCs w:val="20"/>
        </w:rPr>
        <w:t xml:space="preserve">. Dela, ki bi lahko imela vpliv na razpoložljivost kritičnih storitev za stranke </w:t>
      </w:r>
      <w:r w:rsidR="00330E5E">
        <w:rPr>
          <w:rFonts w:cs="Arial"/>
          <w:szCs w:val="20"/>
        </w:rPr>
        <w:t>naročnika</w:t>
      </w:r>
      <w:r w:rsidRPr="00B22715">
        <w:rPr>
          <w:rFonts w:cs="Arial"/>
          <w:szCs w:val="20"/>
        </w:rPr>
        <w:t>, se bodo lahko izva</w:t>
      </w:r>
      <w:r w:rsidR="00A8481F">
        <w:rPr>
          <w:rFonts w:cs="Arial"/>
          <w:szCs w:val="20"/>
        </w:rPr>
        <w:t>ja</w:t>
      </w:r>
      <w:r w:rsidR="0083576E">
        <w:rPr>
          <w:rFonts w:cs="Arial"/>
          <w:szCs w:val="20"/>
        </w:rPr>
        <w:t>la</w:t>
      </w:r>
      <w:r w:rsidRPr="00B22715">
        <w:rPr>
          <w:rFonts w:cs="Arial"/>
          <w:szCs w:val="20"/>
        </w:rPr>
        <w:t xml:space="preserve"> izven delovnega časa </w:t>
      </w:r>
      <w:r w:rsidR="00330E5E">
        <w:rPr>
          <w:rFonts w:cs="Arial"/>
          <w:szCs w:val="20"/>
        </w:rPr>
        <w:t>naročnika</w:t>
      </w:r>
      <w:r w:rsidRPr="00B22715">
        <w:rPr>
          <w:rFonts w:cs="Arial"/>
          <w:szCs w:val="20"/>
        </w:rPr>
        <w:t>.</w:t>
      </w:r>
    </w:p>
    <w:p w14:paraId="4620E723" w14:textId="6DFE4E4C" w:rsidR="00B22715" w:rsidRPr="00B22715" w:rsidRDefault="00B22715" w:rsidP="00AE055A">
      <w:pPr>
        <w:spacing w:after="120"/>
        <w:jc w:val="both"/>
        <w:rPr>
          <w:rFonts w:cs="Arial"/>
          <w:szCs w:val="20"/>
        </w:rPr>
      </w:pPr>
      <w:r w:rsidRPr="00B22715">
        <w:rPr>
          <w:rFonts w:cs="Arial"/>
          <w:szCs w:val="20"/>
        </w:rPr>
        <w:t xml:space="preserve">Ob dobavi mora dobavitelj izročiti </w:t>
      </w:r>
      <w:r w:rsidR="00330E5E">
        <w:rPr>
          <w:rFonts w:cs="Arial"/>
          <w:szCs w:val="20"/>
        </w:rPr>
        <w:t xml:space="preserve">naročniku </w:t>
      </w:r>
      <w:r w:rsidRPr="00B22715">
        <w:rPr>
          <w:rFonts w:cs="Arial"/>
          <w:szCs w:val="20"/>
        </w:rPr>
        <w:t xml:space="preserve">dobavnico, na kateri so vpisani osnovni podatki o opremi, </w:t>
      </w:r>
      <w:r w:rsidR="009C381A">
        <w:rPr>
          <w:rFonts w:cs="Arial"/>
          <w:szCs w:val="20"/>
        </w:rPr>
        <w:t xml:space="preserve">identifikacijske oznake opreme </w:t>
      </w:r>
      <w:r w:rsidRPr="00B22715">
        <w:rPr>
          <w:rFonts w:cs="Arial"/>
          <w:szCs w:val="20"/>
        </w:rPr>
        <w:t xml:space="preserve">ter številka in datum podpisa te pogodbe ter vsi dokumenti, ki jih je </w:t>
      </w:r>
      <w:r w:rsidR="00710877">
        <w:rPr>
          <w:rFonts w:cs="Arial"/>
          <w:szCs w:val="20"/>
        </w:rPr>
        <w:t>dobavitelj</w:t>
      </w:r>
      <w:r w:rsidRPr="00B22715">
        <w:rPr>
          <w:rFonts w:cs="Arial"/>
          <w:szCs w:val="20"/>
        </w:rPr>
        <w:t xml:space="preserve"> predal </w:t>
      </w:r>
      <w:r w:rsidR="00330E5E">
        <w:rPr>
          <w:rFonts w:cs="Arial"/>
          <w:szCs w:val="20"/>
        </w:rPr>
        <w:t>naročniku</w:t>
      </w:r>
      <w:r w:rsidRPr="00B22715">
        <w:rPr>
          <w:rFonts w:cs="Arial"/>
          <w:szCs w:val="20"/>
        </w:rPr>
        <w:t xml:space="preserve">. </w:t>
      </w:r>
    </w:p>
    <w:p w14:paraId="774FF64A" w14:textId="77777777" w:rsidR="00B22715" w:rsidRPr="00523AF6" w:rsidRDefault="00B22715" w:rsidP="00AE055A">
      <w:pPr>
        <w:spacing w:after="120"/>
        <w:jc w:val="both"/>
        <w:rPr>
          <w:rFonts w:cs="Arial"/>
          <w:strike/>
          <w:szCs w:val="20"/>
        </w:rPr>
      </w:pPr>
      <w:r w:rsidRPr="00BE7A73">
        <w:rPr>
          <w:rFonts w:cs="Arial"/>
          <w:szCs w:val="20"/>
        </w:rPr>
        <w:t>Ob dobavi mora biti priloženo tudi potrdilo proizvajalca ali dobavitelja, da je dobavljena oprema nova.</w:t>
      </w:r>
    </w:p>
    <w:p w14:paraId="51A86726" w14:textId="59E13599" w:rsidR="00B22715" w:rsidRDefault="00B22715" w:rsidP="00AE055A">
      <w:pPr>
        <w:spacing w:after="120"/>
        <w:jc w:val="both"/>
        <w:rPr>
          <w:rFonts w:cs="Arial"/>
          <w:szCs w:val="20"/>
        </w:rPr>
      </w:pPr>
      <w:r w:rsidRPr="00B22715">
        <w:rPr>
          <w:rFonts w:cs="Arial"/>
          <w:szCs w:val="20"/>
        </w:rPr>
        <w:t xml:space="preserve">Dobavnico potrdi s podpisom skrbnik pogodbe na strani </w:t>
      </w:r>
      <w:r w:rsidR="00330E5E">
        <w:rPr>
          <w:rFonts w:cs="Arial"/>
          <w:szCs w:val="20"/>
        </w:rPr>
        <w:t>naročnika</w:t>
      </w:r>
      <w:r w:rsidR="000A47D0">
        <w:rPr>
          <w:rFonts w:cs="Arial"/>
          <w:szCs w:val="20"/>
        </w:rPr>
        <w:t xml:space="preserve"> še isti dan</w:t>
      </w:r>
      <w:r w:rsidR="00926E00">
        <w:rPr>
          <w:rFonts w:cs="Arial"/>
          <w:szCs w:val="20"/>
        </w:rPr>
        <w:t>,</w:t>
      </w:r>
      <w:r w:rsidR="000A47D0">
        <w:rPr>
          <w:rFonts w:cs="Arial"/>
          <w:szCs w:val="20"/>
        </w:rPr>
        <w:t xml:space="preserve"> </w:t>
      </w:r>
      <w:r w:rsidR="00134D5A">
        <w:rPr>
          <w:rFonts w:cs="Arial"/>
          <w:szCs w:val="20"/>
        </w:rPr>
        <w:t>kot je dostavljena dobavnica in dobavljena oprema</w:t>
      </w:r>
      <w:r w:rsidRPr="00B22715">
        <w:rPr>
          <w:rFonts w:cs="Arial"/>
          <w:szCs w:val="20"/>
        </w:rPr>
        <w:t xml:space="preserve">. </w:t>
      </w:r>
    </w:p>
    <w:p w14:paraId="46B41CD0" w14:textId="5C53998E" w:rsidR="009670C0" w:rsidRPr="00547242" w:rsidRDefault="00C237F3" w:rsidP="009670C0">
      <w:pPr>
        <w:spacing w:after="120"/>
        <w:jc w:val="both"/>
        <w:rPr>
          <w:rFonts w:cs="Arial"/>
          <w:szCs w:val="20"/>
        </w:rPr>
      </w:pPr>
      <w:r w:rsidRPr="00547242">
        <w:rPr>
          <w:rFonts w:cs="Arial"/>
          <w:szCs w:val="20"/>
        </w:rPr>
        <w:t xml:space="preserve">Aktivnosti v zvezi z izvajanjem Storitev iz Priloge 1 </w:t>
      </w:r>
      <w:r w:rsidR="009670C0" w:rsidRPr="00547242">
        <w:rPr>
          <w:rFonts w:cs="Arial"/>
          <w:szCs w:val="20"/>
        </w:rPr>
        <w:t xml:space="preserve">se morajo pričeti hkrati z dobavo in morajo biti zaključene v največ </w:t>
      </w:r>
      <w:r w:rsidRPr="00547242">
        <w:rPr>
          <w:rFonts w:cs="Arial"/>
          <w:szCs w:val="20"/>
        </w:rPr>
        <w:t>štirih</w:t>
      </w:r>
      <w:r w:rsidR="009670C0" w:rsidRPr="00547242">
        <w:rPr>
          <w:rFonts w:cs="Arial"/>
          <w:szCs w:val="20"/>
        </w:rPr>
        <w:t xml:space="preserve"> </w:t>
      </w:r>
      <w:r w:rsidRPr="00547242">
        <w:rPr>
          <w:rFonts w:cs="Arial"/>
          <w:szCs w:val="20"/>
        </w:rPr>
        <w:t xml:space="preserve">(4) </w:t>
      </w:r>
      <w:r w:rsidR="009670C0" w:rsidRPr="00547242">
        <w:rPr>
          <w:rFonts w:cs="Arial"/>
          <w:szCs w:val="20"/>
        </w:rPr>
        <w:t>delovnih dneh.</w:t>
      </w:r>
    </w:p>
    <w:p w14:paraId="7BCDA95A" w14:textId="1B953DCF" w:rsidR="00B22715" w:rsidRPr="00B22715" w:rsidRDefault="00B22715" w:rsidP="009670C0">
      <w:pPr>
        <w:spacing w:after="120"/>
        <w:jc w:val="both"/>
        <w:rPr>
          <w:rFonts w:cs="Arial"/>
          <w:szCs w:val="20"/>
        </w:rPr>
      </w:pPr>
      <w:r w:rsidRPr="00B22715">
        <w:rPr>
          <w:rFonts w:cs="Arial"/>
          <w:szCs w:val="20"/>
        </w:rPr>
        <w:t xml:space="preserve">Ko so opravljena vsa dela v povezavi </w:t>
      </w:r>
      <w:r w:rsidR="00F411DF">
        <w:rPr>
          <w:rFonts w:cs="Arial"/>
          <w:szCs w:val="20"/>
        </w:rPr>
        <w:t>s Storitvami iz Priloge 1</w:t>
      </w:r>
      <w:r w:rsidR="006A6A57">
        <w:rPr>
          <w:rFonts w:cs="Arial"/>
          <w:szCs w:val="20"/>
        </w:rPr>
        <w:t xml:space="preserve">, </w:t>
      </w:r>
      <w:r w:rsidRPr="00B22715">
        <w:rPr>
          <w:rFonts w:cs="Arial"/>
          <w:szCs w:val="20"/>
        </w:rPr>
        <w:t xml:space="preserve">skrbnik pogodbe na strani </w:t>
      </w:r>
      <w:r w:rsidR="00330E5E">
        <w:rPr>
          <w:rFonts w:cs="Arial"/>
          <w:szCs w:val="20"/>
        </w:rPr>
        <w:t xml:space="preserve">naročnika </w:t>
      </w:r>
      <w:r w:rsidRPr="00B22715">
        <w:rPr>
          <w:rFonts w:cs="Arial"/>
          <w:szCs w:val="20"/>
        </w:rPr>
        <w:t xml:space="preserve">pripravi </w:t>
      </w:r>
      <w:r w:rsidR="000A47D0">
        <w:rPr>
          <w:rFonts w:cs="Arial"/>
          <w:szCs w:val="20"/>
        </w:rPr>
        <w:t xml:space="preserve">in podpiše </w:t>
      </w:r>
      <w:r w:rsidRPr="00B22715">
        <w:rPr>
          <w:rFonts w:cs="Arial"/>
          <w:szCs w:val="20"/>
        </w:rPr>
        <w:t xml:space="preserve">prevzemni zapisnik, </w:t>
      </w:r>
      <w:r w:rsidR="00900AEA">
        <w:rPr>
          <w:rFonts w:cs="Arial"/>
          <w:szCs w:val="20"/>
        </w:rPr>
        <w:t>v</w:t>
      </w:r>
      <w:r w:rsidR="00900AEA" w:rsidRPr="00B22715">
        <w:rPr>
          <w:rFonts w:cs="Arial"/>
          <w:szCs w:val="20"/>
        </w:rPr>
        <w:t xml:space="preserve"> </w:t>
      </w:r>
      <w:r w:rsidRPr="00B22715">
        <w:rPr>
          <w:rFonts w:cs="Arial"/>
          <w:szCs w:val="20"/>
        </w:rPr>
        <w:t>katerem je navedena vsa oprema, vsa dela</w:t>
      </w:r>
      <w:r w:rsidR="000A47D0">
        <w:rPr>
          <w:rFonts w:cs="Arial"/>
          <w:szCs w:val="20"/>
        </w:rPr>
        <w:t>, datum zaključka vseh del</w:t>
      </w:r>
      <w:r w:rsidRPr="00B22715">
        <w:rPr>
          <w:rFonts w:cs="Arial"/>
          <w:szCs w:val="20"/>
        </w:rPr>
        <w:t xml:space="preserve"> in vsi dokumenti, ki jih je </w:t>
      </w:r>
      <w:r w:rsidR="00BD7C74">
        <w:rPr>
          <w:rFonts w:cs="Arial"/>
          <w:szCs w:val="20"/>
        </w:rPr>
        <w:t xml:space="preserve">dobavitelj </w:t>
      </w:r>
      <w:r w:rsidRPr="00B22715">
        <w:rPr>
          <w:rFonts w:cs="Arial"/>
          <w:szCs w:val="20"/>
        </w:rPr>
        <w:t xml:space="preserve">predal </w:t>
      </w:r>
      <w:r w:rsidR="00330E5E">
        <w:rPr>
          <w:rFonts w:cs="Arial"/>
          <w:szCs w:val="20"/>
        </w:rPr>
        <w:t>naročniku</w:t>
      </w:r>
      <w:r w:rsidRPr="00B22715">
        <w:rPr>
          <w:rFonts w:cs="Arial"/>
          <w:szCs w:val="20"/>
        </w:rPr>
        <w:t xml:space="preserve">. Prevzemni zapisnik potrdi s podpisom </w:t>
      </w:r>
      <w:r w:rsidR="000A47D0">
        <w:rPr>
          <w:rFonts w:cs="Arial"/>
          <w:szCs w:val="20"/>
        </w:rPr>
        <w:t>tudi</w:t>
      </w:r>
      <w:r w:rsidRPr="00B22715">
        <w:rPr>
          <w:rFonts w:cs="Arial"/>
          <w:szCs w:val="20"/>
        </w:rPr>
        <w:t xml:space="preserve"> skrbnik pogodbe na strani </w:t>
      </w:r>
      <w:r w:rsidR="00BD7C74">
        <w:rPr>
          <w:rFonts w:cs="Arial"/>
          <w:szCs w:val="20"/>
        </w:rPr>
        <w:t>dobavitelja</w:t>
      </w:r>
      <w:r w:rsidRPr="00B22715">
        <w:rPr>
          <w:rFonts w:cs="Arial"/>
          <w:szCs w:val="20"/>
        </w:rPr>
        <w:t xml:space="preserve">. </w:t>
      </w:r>
    </w:p>
    <w:p w14:paraId="1BE6D935" w14:textId="77777777" w:rsidR="00B22715" w:rsidRPr="00B22715" w:rsidRDefault="000A47D0" w:rsidP="00AE055A">
      <w:pPr>
        <w:spacing w:after="120"/>
        <w:jc w:val="both"/>
        <w:rPr>
          <w:rFonts w:cs="Arial"/>
          <w:szCs w:val="20"/>
        </w:rPr>
      </w:pPr>
      <w:r>
        <w:rPr>
          <w:rFonts w:cs="Arial"/>
          <w:szCs w:val="20"/>
        </w:rPr>
        <w:t>S</w:t>
      </w:r>
      <w:r w:rsidR="00B22715" w:rsidRPr="00B22715">
        <w:rPr>
          <w:rFonts w:cs="Arial"/>
          <w:szCs w:val="20"/>
        </w:rPr>
        <w:t xml:space="preserve"> podpis</w:t>
      </w:r>
      <w:r>
        <w:rPr>
          <w:rFonts w:cs="Arial"/>
          <w:szCs w:val="20"/>
        </w:rPr>
        <w:t>om</w:t>
      </w:r>
      <w:r w:rsidR="00B22715" w:rsidRPr="00B22715">
        <w:rPr>
          <w:rFonts w:cs="Arial"/>
          <w:szCs w:val="20"/>
        </w:rPr>
        <w:t xml:space="preserve"> prevzemnega zapisnika je prevzem opreme zaključen</w:t>
      </w:r>
      <w:r w:rsidR="003E31A9">
        <w:rPr>
          <w:rFonts w:cs="Arial"/>
          <w:szCs w:val="20"/>
        </w:rPr>
        <w:t xml:space="preserve">. Tek </w:t>
      </w:r>
      <w:r w:rsidR="00C104CE">
        <w:rPr>
          <w:rFonts w:cs="Arial"/>
          <w:szCs w:val="20"/>
        </w:rPr>
        <w:t xml:space="preserve">prevzemnega roka </w:t>
      </w:r>
      <w:r w:rsidR="003E31A9">
        <w:rPr>
          <w:rFonts w:cs="Arial"/>
          <w:szCs w:val="20"/>
        </w:rPr>
        <w:t>se konča na da</w:t>
      </w:r>
      <w:r w:rsidR="00926E00">
        <w:rPr>
          <w:rFonts w:cs="Arial"/>
          <w:szCs w:val="20"/>
        </w:rPr>
        <w:t>tum</w:t>
      </w:r>
      <w:r w:rsidR="00C104CE">
        <w:rPr>
          <w:rFonts w:cs="Arial"/>
          <w:szCs w:val="20"/>
        </w:rPr>
        <w:t xml:space="preserve"> zaključka</w:t>
      </w:r>
      <w:r w:rsidR="003E31A9">
        <w:rPr>
          <w:rFonts w:cs="Arial"/>
          <w:szCs w:val="20"/>
        </w:rPr>
        <w:t xml:space="preserve"> vseh del, kot</w:t>
      </w:r>
      <w:r w:rsidR="00C104CE">
        <w:rPr>
          <w:rFonts w:cs="Arial"/>
          <w:szCs w:val="20"/>
        </w:rPr>
        <w:t xml:space="preserve"> je naveden v prevzemnem zapisniku</w:t>
      </w:r>
      <w:r w:rsidR="00B22715" w:rsidRPr="00B22715">
        <w:rPr>
          <w:rFonts w:cs="Arial"/>
          <w:szCs w:val="20"/>
        </w:rPr>
        <w:t xml:space="preserve">. </w:t>
      </w:r>
    </w:p>
    <w:p w14:paraId="0227954F" w14:textId="77777777" w:rsidR="00B22715" w:rsidRPr="00B22715" w:rsidRDefault="00B22715" w:rsidP="00AE055A">
      <w:pPr>
        <w:spacing w:after="120"/>
        <w:jc w:val="both"/>
        <w:rPr>
          <w:rFonts w:cs="Arial"/>
          <w:szCs w:val="20"/>
        </w:rPr>
      </w:pPr>
      <w:r w:rsidRPr="00B22715">
        <w:rPr>
          <w:rFonts w:cs="Arial"/>
          <w:szCs w:val="20"/>
        </w:rPr>
        <w:t xml:space="preserve">Če prevzem opreme ni zaključen v prevzemnem roku, preide </w:t>
      </w:r>
      <w:r w:rsidR="00BD7C74">
        <w:rPr>
          <w:rFonts w:cs="Arial"/>
          <w:szCs w:val="20"/>
        </w:rPr>
        <w:t>dobavitelj</w:t>
      </w:r>
      <w:r w:rsidRPr="00B22715">
        <w:rPr>
          <w:rFonts w:cs="Arial"/>
          <w:szCs w:val="20"/>
        </w:rPr>
        <w:t xml:space="preserve"> v zamudo.</w:t>
      </w:r>
    </w:p>
    <w:p w14:paraId="2A6F6777" w14:textId="786F0068" w:rsidR="006A6A57" w:rsidRPr="00547242" w:rsidRDefault="006A6A57" w:rsidP="006A6A57">
      <w:pPr>
        <w:spacing w:after="120"/>
        <w:jc w:val="both"/>
        <w:rPr>
          <w:rFonts w:cs="Arial"/>
          <w:szCs w:val="20"/>
        </w:rPr>
      </w:pPr>
      <w:r w:rsidRPr="00547242">
        <w:rPr>
          <w:rFonts w:cs="Arial"/>
          <w:szCs w:val="20"/>
        </w:rPr>
        <w:t xml:space="preserve">Prevzemni rok je </w:t>
      </w:r>
      <w:r w:rsidR="005E013D" w:rsidRPr="00547242">
        <w:rPr>
          <w:rFonts w:cs="Arial"/>
          <w:szCs w:val="20"/>
        </w:rPr>
        <w:t xml:space="preserve">največ </w:t>
      </w:r>
      <w:r w:rsidR="00C237F3" w:rsidRPr="00547242">
        <w:rPr>
          <w:rFonts w:cs="Arial"/>
          <w:szCs w:val="20"/>
        </w:rPr>
        <w:t>5</w:t>
      </w:r>
      <w:r w:rsidR="00594086" w:rsidRPr="00547242">
        <w:rPr>
          <w:rFonts w:cs="Arial"/>
          <w:szCs w:val="20"/>
        </w:rPr>
        <w:t xml:space="preserve"> </w:t>
      </w:r>
      <w:r w:rsidRPr="00547242">
        <w:rPr>
          <w:rFonts w:cs="Arial"/>
          <w:szCs w:val="20"/>
        </w:rPr>
        <w:t xml:space="preserve">dni od </w:t>
      </w:r>
      <w:r w:rsidR="00B108D5" w:rsidRPr="00547242">
        <w:rPr>
          <w:rFonts w:cs="Arial"/>
          <w:szCs w:val="20"/>
        </w:rPr>
        <w:t>datuma podpisa dobavnice</w:t>
      </w:r>
      <w:r w:rsidR="00D24783" w:rsidRPr="00547242">
        <w:rPr>
          <w:rFonts w:cs="Arial"/>
          <w:szCs w:val="20"/>
        </w:rPr>
        <w:t xml:space="preserve"> oziroma največ </w:t>
      </w:r>
      <w:r w:rsidR="00C237F3" w:rsidRPr="00547242">
        <w:rPr>
          <w:rFonts w:cs="Arial"/>
          <w:szCs w:val="20"/>
        </w:rPr>
        <w:t>5</w:t>
      </w:r>
      <w:r w:rsidR="00594086" w:rsidRPr="00547242">
        <w:rPr>
          <w:rFonts w:cs="Arial"/>
          <w:szCs w:val="20"/>
        </w:rPr>
        <w:t xml:space="preserve"> </w:t>
      </w:r>
      <w:r w:rsidR="00D24783" w:rsidRPr="00547242">
        <w:rPr>
          <w:rFonts w:cs="Arial"/>
          <w:szCs w:val="20"/>
        </w:rPr>
        <w:t>dni po preteku dobavnega roka</w:t>
      </w:r>
      <w:r w:rsidR="008E3138" w:rsidRPr="00547242">
        <w:rPr>
          <w:rFonts w:cs="Arial"/>
          <w:szCs w:val="20"/>
        </w:rPr>
        <w:t>, če dobavnica ni bila podpisana</w:t>
      </w:r>
      <w:r w:rsidRPr="00547242">
        <w:rPr>
          <w:rFonts w:cs="Arial"/>
          <w:szCs w:val="20"/>
        </w:rPr>
        <w:t>.</w:t>
      </w:r>
    </w:p>
    <w:p w14:paraId="277C45E8" w14:textId="54A74851" w:rsidR="00092799" w:rsidRDefault="00092799" w:rsidP="00092799">
      <w:pPr>
        <w:spacing w:after="120"/>
        <w:jc w:val="both"/>
        <w:rPr>
          <w:rFonts w:cs="Arial"/>
          <w:szCs w:val="20"/>
        </w:rPr>
      </w:pPr>
      <w:r w:rsidRPr="00504322">
        <w:rPr>
          <w:rFonts w:cs="Arial"/>
          <w:szCs w:val="20"/>
        </w:rPr>
        <w:t xml:space="preserve">Prevzemni rok se lahko podaljša zaradi razlogov, ki nastopijo na strani naročnika, kot npr. neodzivnost naročnikovega osebja, nezmožnost naročnika, da zagotovi ustrezne pogoje za </w:t>
      </w:r>
      <w:r w:rsidR="00384815">
        <w:rPr>
          <w:rFonts w:cs="Arial"/>
          <w:szCs w:val="20"/>
        </w:rPr>
        <w:t xml:space="preserve">montažo, vgradnjo ali </w:t>
      </w:r>
      <w:r w:rsidRPr="00504322">
        <w:rPr>
          <w:rFonts w:cs="Arial"/>
          <w:szCs w:val="20"/>
        </w:rPr>
        <w:t>delovanje opreme ipd.</w:t>
      </w:r>
      <w:r w:rsidR="0002215A" w:rsidRPr="00504322">
        <w:rPr>
          <w:rFonts w:cs="Arial"/>
          <w:szCs w:val="20"/>
        </w:rPr>
        <w:t xml:space="preserve"> O podaljšanju prevzemnega roka odloči naročnik</w:t>
      </w:r>
      <w:r w:rsidRPr="00504322">
        <w:rPr>
          <w:rFonts w:cs="Arial"/>
          <w:szCs w:val="20"/>
        </w:rPr>
        <w:t>.</w:t>
      </w:r>
    </w:p>
    <w:p w14:paraId="308E27D0" w14:textId="77777777" w:rsidR="00F356B1" w:rsidRDefault="00F356B1" w:rsidP="00092799">
      <w:pPr>
        <w:spacing w:after="120"/>
        <w:jc w:val="both"/>
        <w:rPr>
          <w:rFonts w:cs="Arial"/>
          <w:szCs w:val="20"/>
        </w:rPr>
      </w:pPr>
    </w:p>
    <w:p w14:paraId="6C10FD73" w14:textId="77777777" w:rsidR="00B22715" w:rsidRDefault="00BD7C74" w:rsidP="0022146E">
      <w:pPr>
        <w:numPr>
          <w:ilvl w:val="0"/>
          <w:numId w:val="1"/>
        </w:numPr>
        <w:tabs>
          <w:tab w:val="clear" w:pos="720"/>
        </w:tabs>
        <w:ind w:left="426" w:hanging="426"/>
        <w:jc w:val="center"/>
        <w:rPr>
          <w:rFonts w:cs="Arial"/>
          <w:szCs w:val="20"/>
        </w:rPr>
      </w:pPr>
      <w:r>
        <w:rPr>
          <w:rFonts w:cs="Arial"/>
          <w:szCs w:val="20"/>
        </w:rPr>
        <w:t>člen</w:t>
      </w:r>
    </w:p>
    <w:p w14:paraId="04C15121" w14:textId="2990038E" w:rsidR="00125F9A" w:rsidRPr="00816480" w:rsidRDefault="0002215A" w:rsidP="00594086">
      <w:pPr>
        <w:spacing w:after="120"/>
        <w:jc w:val="both"/>
        <w:rPr>
          <w:rFonts w:cs="Arial"/>
          <w:szCs w:val="18"/>
        </w:rPr>
      </w:pPr>
      <w:r w:rsidRPr="00816480">
        <w:rPr>
          <w:rFonts w:cs="Arial"/>
          <w:szCs w:val="18"/>
        </w:rPr>
        <w:t>Splošni garancijski rok za vso opremo je 5 (pet) let, pri čemer rok teče od dneva podpisa dobav</w:t>
      </w:r>
      <w:r w:rsidRPr="00B27027">
        <w:rPr>
          <w:rFonts w:cs="Arial"/>
          <w:szCs w:val="18"/>
        </w:rPr>
        <w:t>nice</w:t>
      </w:r>
      <w:r w:rsidR="00594086" w:rsidRPr="00B27027">
        <w:rPr>
          <w:rFonts w:cs="Arial"/>
          <w:szCs w:val="18"/>
        </w:rPr>
        <w:t>.</w:t>
      </w:r>
    </w:p>
    <w:p w14:paraId="76F6DB22" w14:textId="77777777" w:rsidR="00384815" w:rsidRDefault="00384815" w:rsidP="00AE055A">
      <w:pPr>
        <w:spacing w:after="120"/>
        <w:jc w:val="both"/>
        <w:rPr>
          <w:rFonts w:cs="Arial"/>
          <w:szCs w:val="20"/>
        </w:rPr>
      </w:pPr>
      <w:r w:rsidRPr="00EA2ED0">
        <w:rPr>
          <w:rFonts w:cs="Arial"/>
          <w:szCs w:val="20"/>
        </w:rPr>
        <w:lastRenderedPageBreak/>
        <w:t>Obdobje, ko je omogočen dostop do posodobitev ponujene in vgrajene programske opreme oz. gonilnikov, je enako ali daljše od garancijskega roka.</w:t>
      </w:r>
    </w:p>
    <w:p w14:paraId="4ACA523B" w14:textId="77777777" w:rsidR="00384815" w:rsidRPr="00BD7C74" w:rsidRDefault="00384815" w:rsidP="00384815">
      <w:pPr>
        <w:spacing w:after="120"/>
        <w:jc w:val="both"/>
        <w:rPr>
          <w:rFonts w:cs="Arial"/>
          <w:szCs w:val="20"/>
        </w:rPr>
      </w:pPr>
      <w:r w:rsidRPr="00BD7C74">
        <w:rPr>
          <w:rFonts w:cs="Arial"/>
          <w:szCs w:val="20"/>
        </w:rPr>
        <w:t>Rok za zagotavljanje rezervnih delov  je vsaj še 3 leta od poteka garancijskega roka.</w:t>
      </w:r>
    </w:p>
    <w:p w14:paraId="5B82EDA2" w14:textId="04034CE3" w:rsidR="00384815" w:rsidRDefault="00384815" w:rsidP="00384815">
      <w:pPr>
        <w:spacing w:after="120"/>
        <w:jc w:val="both"/>
        <w:rPr>
          <w:rFonts w:cs="Arial"/>
          <w:szCs w:val="20"/>
        </w:rPr>
      </w:pPr>
      <w:r w:rsidRPr="00BD7C74">
        <w:rPr>
          <w:rFonts w:cs="Arial"/>
          <w:szCs w:val="20"/>
        </w:rPr>
        <w:t xml:space="preserve">Prijava </w:t>
      </w:r>
      <w:r>
        <w:rPr>
          <w:rFonts w:cs="Arial"/>
          <w:szCs w:val="20"/>
        </w:rPr>
        <w:t>okvar</w:t>
      </w:r>
      <w:r w:rsidRPr="00BD7C74">
        <w:rPr>
          <w:rFonts w:cs="Arial"/>
          <w:szCs w:val="20"/>
        </w:rPr>
        <w:t xml:space="preserve"> je mogoča od ponedeljka do petka od 7:30 – 15:00, ob sredah do 17:00</w:t>
      </w:r>
      <w:r>
        <w:rPr>
          <w:rFonts w:cs="Arial"/>
          <w:szCs w:val="20"/>
        </w:rPr>
        <w:t xml:space="preserve"> na telefonsko številko _____, elektronski naslov _____ ali spletišču ______</w:t>
      </w:r>
      <w:r w:rsidRPr="00BD7C74">
        <w:rPr>
          <w:rFonts w:cs="Arial"/>
          <w:szCs w:val="20"/>
        </w:rPr>
        <w:t>.</w:t>
      </w:r>
    </w:p>
    <w:p w14:paraId="374A365A" w14:textId="145DEE78" w:rsidR="00384815" w:rsidRPr="008622AB" w:rsidRDefault="00384815" w:rsidP="00384815">
      <w:pPr>
        <w:rPr>
          <w:rFonts w:cs="Arial"/>
          <w:szCs w:val="20"/>
        </w:rPr>
      </w:pPr>
      <w:r w:rsidRPr="008622AB">
        <w:rPr>
          <w:rFonts w:cs="Arial"/>
          <w:szCs w:val="20"/>
        </w:rPr>
        <w:t xml:space="preserve">Odzivni čas je 2 uri od prijave okvare. Trenutek prijave se šteje od posredovanja obvestila </w:t>
      </w:r>
      <w:r>
        <w:rPr>
          <w:rFonts w:cs="Arial"/>
          <w:szCs w:val="20"/>
        </w:rPr>
        <w:t>dobavitelju</w:t>
      </w:r>
      <w:r w:rsidRPr="008622AB">
        <w:rPr>
          <w:rFonts w:cs="Arial"/>
          <w:szCs w:val="20"/>
        </w:rPr>
        <w:t>.</w:t>
      </w:r>
    </w:p>
    <w:p w14:paraId="7DC25238" w14:textId="2E4A6BBC" w:rsidR="00384815" w:rsidRPr="00547242" w:rsidRDefault="00384815" w:rsidP="00384815">
      <w:pPr>
        <w:spacing w:after="120"/>
        <w:jc w:val="both"/>
        <w:rPr>
          <w:rFonts w:cs="Arial"/>
          <w:szCs w:val="20"/>
        </w:rPr>
      </w:pPr>
      <w:r w:rsidRPr="00547242">
        <w:rPr>
          <w:rFonts w:cs="Arial"/>
          <w:szCs w:val="20"/>
        </w:rPr>
        <w:t>Napaka se prične odpravljati naslednji delovni dan.</w:t>
      </w:r>
    </w:p>
    <w:p w14:paraId="712D283D" w14:textId="2DEE7FDD" w:rsidR="00654809" w:rsidRDefault="00654809" w:rsidP="007C13A9">
      <w:pPr>
        <w:spacing w:after="120"/>
        <w:jc w:val="both"/>
        <w:rPr>
          <w:rFonts w:cs="Arial"/>
          <w:szCs w:val="20"/>
        </w:rPr>
      </w:pPr>
      <w:r w:rsidRPr="00BD7C74">
        <w:rPr>
          <w:rFonts w:cs="Arial"/>
          <w:szCs w:val="20"/>
        </w:rPr>
        <w:t>Če dobavitelj ne odpravi napake na opremi</w:t>
      </w:r>
      <w:r w:rsidR="004A1108">
        <w:rPr>
          <w:rFonts w:cs="Arial"/>
          <w:szCs w:val="20"/>
        </w:rPr>
        <w:t>, ki jo krije garancijsko jamstvo</w:t>
      </w:r>
      <w:r w:rsidR="00316041">
        <w:rPr>
          <w:rFonts w:cs="Arial"/>
          <w:szCs w:val="20"/>
        </w:rPr>
        <w:t>,</w:t>
      </w:r>
      <w:r w:rsidRPr="00BD7C74">
        <w:rPr>
          <w:rFonts w:cs="Arial"/>
          <w:szCs w:val="20"/>
        </w:rPr>
        <w:t xml:space="preserve"> v roku 10 (desetih) </w:t>
      </w:r>
      <w:r w:rsidRPr="00D9049E">
        <w:rPr>
          <w:rFonts w:cs="Arial"/>
          <w:szCs w:val="20"/>
        </w:rPr>
        <w:t>delovnih</w:t>
      </w:r>
      <w:r w:rsidRPr="00BD7C74">
        <w:rPr>
          <w:rFonts w:cs="Arial"/>
          <w:szCs w:val="20"/>
        </w:rPr>
        <w:t xml:space="preserve"> dni od prijave, se okvarjena oprema ob izteku desetdnevnega roka nadomesti z vsaj enakovredno novo opremo.</w:t>
      </w:r>
    </w:p>
    <w:p w14:paraId="2AD47A54" w14:textId="5D7F214B" w:rsidR="007C13A9" w:rsidRPr="00BD7C74" w:rsidRDefault="007C13A9" w:rsidP="007C13A9">
      <w:pPr>
        <w:spacing w:after="120"/>
        <w:jc w:val="both"/>
        <w:rPr>
          <w:rFonts w:cs="Arial"/>
          <w:szCs w:val="20"/>
        </w:rPr>
      </w:pPr>
      <w:r>
        <w:rPr>
          <w:rFonts w:cs="Arial"/>
          <w:szCs w:val="20"/>
        </w:rPr>
        <w:t xml:space="preserve">Odprava napake na </w:t>
      </w:r>
      <w:r w:rsidR="005D3209">
        <w:rPr>
          <w:rFonts w:cs="Arial"/>
          <w:szCs w:val="20"/>
        </w:rPr>
        <w:t>opremi</w:t>
      </w:r>
      <w:r>
        <w:rPr>
          <w:rFonts w:cs="Arial"/>
          <w:szCs w:val="20"/>
        </w:rPr>
        <w:t xml:space="preserve">, ki jo krije garancijsko jamstvo, </w:t>
      </w:r>
      <w:r w:rsidRPr="00BD7C74">
        <w:rPr>
          <w:rFonts w:cs="Arial"/>
          <w:szCs w:val="20"/>
        </w:rPr>
        <w:t xml:space="preserve">se izvaja na katerikoli lokaciji </w:t>
      </w:r>
      <w:r>
        <w:rPr>
          <w:rFonts w:cs="Arial"/>
          <w:szCs w:val="20"/>
        </w:rPr>
        <w:t xml:space="preserve">naročnika </w:t>
      </w:r>
      <w:r w:rsidRPr="00BD7C74">
        <w:rPr>
          <w:rFonts w:cs="Arial"/>
          <w:szCs w:val="20"/>
        </w:rPr>
        <w:t>v Sloveniji, kjer se nahaja dobavljena oprema.</w:t>
      </w:r>
    </w:p>
    <w:p w14:paraId="3F370AB9" w14:textId="77777777" w:rsidR="007C13A9" w:rsidRPr="00BD7C74" w:rsidRDefault="007C13A9" w:rsidP="007C13A9">
      <w:pPr>
        <w:spacing w:after="120"/>
        <w:jc w:val="both"/>
        <w:rPr>
          <w:rFonts w:cs="Arial"/>
          <w:szCs w:val="20"/>
        </w:rPr>
      </w:pPr>
      <w:r w:rsidRPr="00BD7C74">
        <w:rPr>
          <w:rFonts w:cs="Arial"/>
          <w:szCs w:val="20"/>
        </w:rPr>
        <w:t>Dobavitelj je dolžan na svoje stroške v zakonskem roku odpraviti vse pomanjkljivosti, za katere jamči in ki se pokažejo med garancijskim rokom.</w:t>
      </w:r>
    </w:p>
    <w:p w14:paraId="3DA327EF" w14:textId="24716595" w:rsidR="007C13A9" w:rsidRDefault="007C13A9" w:rsidP="007C13A9">
      <w:pPr>
        <w:spacing w:after="120"/>
        <w:jc w:val="both"/>
        <w:rPr>
          <w:rFonts w:cs="Arial"/>
          <w:szCs w:val="20"/>
        </w:rPr>
      </w:pPr>
      <w:r w:rsidRPr="00BD7C74">
        <w:rPr>
          <w:rFonts w:cs="Arial"/>
          <w:szCs w:val="20"/>
        </w:rPr>
        <w:t xml:space="preserve">V garancijskem roku je dobavitelj dolžan vse </w:t>
      </w:r>
      <w:r>
        <w:rPr>
          <w:rFonts w:cs="Arial"/>
          <w:szCs w:val="20"/>
        </w:rPr>
        <w:t>okvare</w:t>
      </w:r>
      <w:r w:rsidRPr="00BD7C74">
        <w:rPr>
          <w:rFonts w:cs="Arial"/>
          <w:szCs w:val="20"/>
        </w:rPr>
        <w:t xml:space="preserve"> odpravljati brezplačno.</w:t>
      </w:r>
    </w:p>
    <w:p w14:paraId="6CC6E6B7" w14:textId="4177DFFA" w:rsidR="00316041" w:rsidRPr="00BD7C74" w:rsidRDefault="00316041" w:rsidP="00316041">
      <w:pPr>
        <w:spacing w:after="120"/>
        <w:jc w:val="both"/>
        <w:rPr>
          <w:rFonts w:cs="Arial"/>
          <w:szCs w:val="20"/>
        </w:rPr>
      </w:pPr>
      <w:r>
        <w:rPr>
          <w:rFonts w:cs="Arial"/>
          <w:szCs w:val="20"/>
        </w:rPr>
        <w:t>V obdobju, ko je omogočen dostop do posodobitev ponujene in vgrajene programske opreme oz. gonilnikov, je ta dostop za naročnika brezplačen.</w:t>
      </w:r>
    </w:p>
    <w:p w14:paraId="2D52BF5A" w14:textId="258DE6E7" w:rsidR="00316041" w:rsidRDefault="00316041" w:rsidP="00316041">
      <w:pPr>
        <w:spacing w:after="120"/>
        <w:jc w:val="both"/>
        <w:rPr>
          <w:rFonts w:cs="Arial"/>
          <w:szCs w:val="20"/>
        </w:rPr>
      </w:pPr>
      <w:r w:rsidRPr="00BD7C74">
        <w:rPr>
          <w:rFonts w:cs="Arial"/>
          <w:szCs w:val="20"/>
        </w:rPr>
        <w:t>Za zamenjane dele v garancijski dobi prične teči nov garancijski rok z dnem zamenjave le-teh.</w:t>
      </w:r>
    </w:p>
    <w:p w14:paraId="1387D15A" w14:textId="5AC3A4DC" w:rsidR="007C13A9" w:rsidRDefault="007C13A9" w:rsidP="007C13A9">
      <w:pPr>
        <w:pStyle w:val="Glava"/>
        <w:tabs>
          <w:tab w:val="left" w:pos="720"/>
        </w:tabs>
        <w:jc w:val="both"/>
        <w:rPr>
          <w:rFonts w:ascii="Arial" w:hAnsi="Arial" w:cs="Arial"/>
          <w:lang w:val="sl-SI"/>
        </w:rPr>
      </w:pPr>
      <w:r w:rsidRPr="00B11778">
        <w:rPr>
          <w:rFonts w:ascii="Arial" w:hAnsi="Arial" w:cs="Arial"/>
          <w:lang w:val="sl-SI"/>
        </w:rPr>
        <w:t>Morebitne skrite napake se obravnavajo v skladu z določili veljavnega Obligacijskega zakonika.</w:t>
      </w:r>
    </w:p>
    <w:p w14:paraId="1E986144" w14:textId="77777777" w:rsidR="00860B39" w:rsidRDefault="00860B39" w:rsidP="007C13A9">
      <w:pPr>
        <w:pStyle w:val="Glava"/>
        <w:tabs>
          <w:tab w:val="left" w:pos="720"/>
        </w:tabs>
        <w:jc w:val="both"/>
        <w:rPr>
          <w:rFonts w:ascii="Arial" w:hAnsi="Arial" w:cs="Arial"/>
          <w:lang w:val="sl-SI"/>
        </w:rPr>
      </w:pPr>
    </w:p>
    <w:p w14:paraId="5004762E" w14:textId="07001836" w:rsidR="00DD11EC" w:rsidRDefault="00DD11EC" w:rsidP="00DD11EC">
      <w:pPr>
        <w:numPr>
          <w:ilvl w:val="12"/>
          <w:numId w:val="0"/>
        </w:numPr>
        <w:outlineLvl w:val="0"/>
        <w:rPr>
          <w:rFonts w:cs="Arial"/>
          <w:b/>
          <w:i/>
          <w:szCs w:val="20"/>
        </w:rPr>
      </w:pPr>
      <w:r w:rsidRPr="00C67E0D">
        <w:rPr>
          <w:rFonts w:cs="Arial"/>
          <w:b/>
          <w:i/>
          <w:szCs w:val="20"/>
        </w:rPr>
        <w:t>NAČIN PLAČILA</w:t>
      </w:r>
    </w:p>
    <w:p w14:paraId="0B315B98" w14:textId="77777777" w:rsidR="00DD11EC" w:rsidRPr="00C67E0D" w:rsidRDefault="00DD11EC" w:rsidP="0022146E">
      <w:pPr>
        <w:numPr>
          <w:ilvl w:val="0"/>
          <w:numId w:val="1"/>
        </w:numPr>
        <w:tabs>
          <w:tab w:val="clear" w:pos="720"/>
        </w:tabs>
        <w:ind w:left="426" w:hanging="426"/>
        <w:jc w:val="center"/>
        <w:rPr>
          <w:rFonts w:cs="Arial"/>
          <w:szCs w:val="20"/>
        </w:rPr>
      </w:pPr>
      <w:r w:rsidRPr="00C67E0D">
        <w:rPr>
          <w:rFonts w:cs="Arial"/>
          <w:szCs w:val="20"/>
        </w:rPr>
        <w:t>člen</w:t>
      </w:r>
    </w:p>
    <w:p w14:paraId="73C5A63A" w14:textId="77777777" w:rsidR="00316041" w:rsidRPr="00D53D25" w:rsidRDefault="00316041" w:rsidP="00316041">
      <w:pPr>
        <w:numPr>
          <w:ilvl w:val="12"/>
          <w:numId w:val="0"/>
        </w:numPr>
        <w:jc w:val="both"/>
        <w:rPr>
          <w:rFonts w:cs="Arial"/>
          <w:szCs w:val="20"/>
        </w:rPr>
      </w:pPr>
      <w:r>
        <w:rPr>
          <w:rFonts w:cs="Arial"/>
          <w:szCs w:val="20"/>
        </w:rPr>
        <w:t>Dobavitelj</w:t>
      </w:r>
      <w:r w:rsidRPr="00D53D25">
        <w:rPr>
          <w:rFonts w:cs="Arial"/>
          <w:szCs w:val="20"/>
        </w:rPr>
        <w:t xml:space="preserve"> izstavi račun </w:t>
      </w:r>
      <w:r w:rsidRPr="00490A33">
        <w:rPr>
          <w:rFonts w:cs="Arial"/>
          <w:szCs w:val="20"/>
        </w:rPr>
        <w:t xml:space="preserve">(ali več računov - po navodilih naročnika) </w:t>
      </w:r>
      <w:r w:rsidRPr="00D53D25">
        <w:rPr>
          <w:rFonts w:cs="Arial"/>
          <w:szCs w:val="20"/>
        </w:rPr>
        <w:t xml:space="preserve">za opremo na podlagi </w:t>
      </w:r>
      <w:r>
        <w:rPr>
          <w:rFonts w:cs="Arial"/>
          <w:szCs w:val="20"/>
        </w:rPr>
        <w:t>prevzemnega</w:t>
      </w:r>
      <w:r w:rsidRPr="00B22715">
        <w:rPr>
          <w:rFonts w:cs="Arial"/>
          <w:szCs w:val="20"/>
        </w:rPr>
        <w:t xml:space="preserve"> zapisnik</w:t>
      </w:r>
      <w:r>
        <w:rPr>
          <w:rFonts w:cs="Arial"/>
          <w:szCs w:val="20"/>
        </w:rPr>
        <w:t xml:space="preserve">a, podpisanega s </w:t>
      </w:r>
      <w:r w:rsidRPr="00B22715">
        <w:rPr>
          <w:rFonts w:cs="Arial"/>
          <w:szCs w:val="20"/>
        </w:rPr>
        <w:t xml:space="preserve">strani </w:t>
      </w:r>
      <w:r>
        <w:rPr>
          <w:rFonts w:cs="Arial"/>
          <w:szCs w:val="20"/>
        </w:rPr>
        <w:t>skrbnikov pogodbe</w:t>
      </w:r>
      <w:r w:rsidRPr="00D53D25">
        <w:rPr>
          <w:rFonts w:cs="Arial"/>
          <w:szCs w:val="20"/>
        </w:rPr>
        <w:t xml:space="preserve"> </w:t>
      </w:r>
      <w:r>
        <w:rPr>
          <w:rFonts w:cs="Arial"/>
          <w:szCs w:val="20"/>
        </w:rPr>
        <w:t>naročnika in dobavitelja</w:t>
      </w:r>
      <w:r w:rsidRPr="00D53D25">
        <w:rPr>
          <w:rFonts w:cs="Arial"/>
          <w:szCs w:val="20"/>
        </w:rPr>
        <w:t>.</w:t>
      </w:r>
    </w:p>
    <w:p w14:paraId="1D8C84A0" w14:textId="7A4C621F" w:rsidR="002512D3" w:rsidRDefault="00F41D00" w:rsidP="00E62062">
      <w:pPr>
        <w:numPr>
          <w:ilvl w:val="12"/>
          <w:numId w:val="0"/>
        </w:numPr>
        <w:jc w:val="both"/>
        <w:rPr>
          <w:rFonts w:cs="Arial"/>
          <w:szCs w:val="20"/>
        </w:rPr>
      </w:pPr>
      <w:r>
        <w:rPr>
          <w:rFonts w:cs="Arial"/>
          <w:szCs w:val="20"/>
        </w:rPr>
        <w:t>Dobavitelj</w:t>
      </w:r>
      <w:r w:rsidR="002512D3">
        <w:rPr>
          <w:rFonts w:cs="Arial"/>
          <w:szCs w:val="20"/>
        </w:rPr>
        <w:t xml:space="preserve"> </w:t>
      </w:r>
      <w:r w:rsidR="002512D3" w:rsidRPr="002512D3">
        <w:rPr>
          <w:rFonts w:cs="Arial"/>
          <w:szCs w:val="20"/>
        </w:rPr>
        <w:t xml:space="preserve">mora </w:t>
      </w:r>
      <w:r w:rsidR="001018DD">
        <w:rPr>
          <w:rFonts w:cs="Arial"/>
          <w:szCs w:val="20"/>
        </w:rPr>
        <w:t>posredovati</w:t>
      </w:r>
      <w:r w:rsidR="002512D3" w:rsidRPr="002512D3">
        <w:rPr>
          <w:rFonts w:cs="Arial"/>
          <w:szCs w:val="20"/>
        </w:rPr>
        <w:t xml:space="preserve"> </w:t>
      </w:r>
      <w:r w:rsidR="004A1108">
        <w:rPr>
          <w:rFonts w:cs="Arial"/>
          <w:szCs w:val="20"/>
        </w:rPr>
        <w:t xml:space="preserve">vse </w:t>
      </w:r>
      <w:r w:rsidR="002512D3" w:rsidRPr="002512D3">
        <w:rPr>
          <w:rFonts w:cs="Arial"/>
          <w:szCs w:val="20"/>
        </w:rPr>
        <w:t>račun</w:t>
      </w:r>
      <w:r w:rsidR="004A1108">
        <w:rPr>
          <w:rFonts w:cs="Arial"/>
          <w:szCs w:val="20"/>
        </w:rPr>
        <w:t>e</w:t>
      </w:r>
      <w:r w:rsidR="002512D3" w:rsidRPr="002512D3">
        <w:rPr>
          <w:rFonts w:cs="Arial"/>
          <w:szCs w:val="20"/>
        </w:rPr>
        <w:t xml:space="preserve"> v elektronski obliki (e-račun)</w:t>
      </w:r>
      <w:r w:rsidR="00E73253">
        <w:rPr>
          <w:rFonts w:cs="Arial"/>
          <w:szCs w:val="20"/>
        </w:rPr>
        <w:t xml:space="preserve"> </w:t>
      </w:r>
      <w:r w:rsidR="00E73253" w:rsidRPr="00AE5C70">
        <w:rPr>
          <w:rFonts w:cs="Arial"/>
          <w:szCs w:val="20"/>
        </w:rPr>
        <w:t>naročniku</w:t>
      </w:r>
      <w:r w:rsidR="002512D3" w:rsidRPr="002512D3">
        <w:rPr>
          <w:rFonts w:cs="Arial"/>
          <w:szCs w:val="20"/>
        </w:rPr>
        <w:t xml:space="preserve">, skladno z veljavnim Zakonom o opravljanju plačilnih storitev za proračunske uporabnike. E-račun se mora sklicevati na številko </w:t>
      </w:r>
      <w:r w:rsidR="002512D3">
        <w:rPr>
          <w:rFonts w:cs="Arial"/>
          <w:szCs w:val="20"/>
        </w:rPr>
        <w:t>pogodbe, na podlagi katere</w:t>
      </w:r>
      <w:r w:rsidR="002512D3" w:rsidRPr="002512D3">
        <w:rPr>
          <w:rFonts w:cs="Arial"/>
          <w:szCs w:val="20"/>
        </w:rPr>
        <w:t xml:space="preserve"> se izstavlja, in ta mora biti navedena v polju Številka referenčnega dokumenta.</w:t>
      </w:r>
      <w:r w:rsidR="00490A33">
        <w:rPr>
          <w:rFonts w:cs="Arial"/>
          <w:szCs w:val="20"/>
        </w:rPr>
        <w:t xml:space="preserve"> </w:t>
      </w:r>
      <w:r w:rsidR="00490A33" w:rsidRPr="009F6FBB">
        <w:rPr>
          <w:rFonts w:cs="Arial"/>
          <w:szCs w:val="20"/>
        </w:rPr>
        <w:t>E-račun mora vsebovati še oznake oz. tipe opreme s specifikacijo posameznih komponent.</w:t>
      </w:r>
    </w:p>
    <w:p w14:paraId="031A4130" w14:textId="1DFFAE0C" w:rsidR="00F404E5" w:rsidRPr="00547242" w:rsidRDefault="00F404E5" w:rsidP="00F404E5">
      <w:pPr>
        <w:autoSpaceDE w:val="0"/>
        <w:autoSpaceDN w:val="0"/>
        <w:adjustRightInd w:val="0"/>
        <w:jc w:val="both"/>
        <w:rPr>
          <w:rFonts w:ascii="ArialMT" w:hAnsi="ArialMT" w:cs="ArialMT"/>
          <w:szCs w:val="20"/>
          <w:lang w:eastAsia="en-US"/>
        </w:rPr>
      </w:pPr>
      <w:r w:rsidRPr="00547242">
        <w:rPr>
          <w:rFonts w:ascii="ArialMT" w:hAnsi="ArialMT" w:cs="ArialMT"/>
          <w:szCs w:val="20"/>
          <w:lang w:eastAsia="en-US"/>
        </w:rPr>
        <w:t>Na računu, ki ga bo prodajalec izstavil za opremo, ki bo financirana iz projekta EURES, je obvezna navedba: »Projekt Razvoj storitev za pospeševanje transnacionalne mobilnosti delovne sile – EURES sofinancirata Republika Slovenija in Evropska unija iz Evropskega socialnega sklada.«</w:t>
      </w:r>
    </w:p>
    <w:p w14:paraId="2E02588A" w14:textId="0AADB3AD" w:rsidR="00DA69E5" w:rsidRPr="00547242" w:rsidRDefault="00DA69E5" w:rsidP="00DA69E5">
      <w:pPr>
        <w:autoSpaceDE w:val="0"/>
        <w:autoSpaceDN w:val="0"/>
        <w:adjustRightInd w:val="0"/>
        <w:jc w:val="both"/>
        <w:rPr>
          <w:rFonts w:ascii="ArialMT" w:hAnsi="ArialMT" w:cs="ArialMT"/>
          <w:szCs w:val="20"/>
          <w:lang w:eastAsia="en-US"/>
        </w:rPr>
      </w:pPr>
      <w:r w:rsidRPr="00547242">
        <w:rPr>
          <w:rFonts w:ascii="ArialMT" w:hAnsi="ArialMT" w:cs="ArialMT"/>
          <w:szCs w:val="20"/>
          <w:lang w:eastAsia="en-US"/>
        </w:rPr>
        <w:t>Na računu, ki ga bo prodajalec izstavil za opremo, ki bo financirana iz projekta »Platforma za napovedovanje kompetenc«, je obvezna navedba: »</w:t>
      </w:r>
      <w:r w:rsidR="00706F66" w:rsidRPr="00547242">
        <w:rPr>
          <w:rFonts w:ascii="ArialMT" w:hAnsi="ArialMT" w:cs="ArialMT"/>
          <w:szCs w:val="20"/>
          <w:lang w:eastAsia="en-US"/>
        </w:rPr>
        <w:t xml:space="preserve">Projekt </w:t>
      </w:r>
      <w:r w:rsidRPr="00547242">
        <w:rPr>
          <w:rFonts w:ascii="ArialMT" w:hAnsi="ArialMT" w:cs="ArialMT"/>
          <w:szCs w:val="20"/>
          <w:lang w:eastAsia="en-US"/>
        </w:rPr>
        <w:t>Platforma za napovedovanje kompetenc sofinancirata Republika Slovenija in Evropska unija iz Evropskega socialnega sklada.«</w:t>
      </w:r>
    </w:p>
    <w:p w14:paraId="32C8A8DF" w14:textId="115765DC" w:rsidR="00D416A3" w:rsidRDefault="00D53D25" w:rsidP="00D61ECC">
      <w:pPr>
        <w:numPr>
          <w:ilvl w:val="12"/>
          <w:numId w:val="0"/>
        </w:numPr>
        <w:jc w:val="both"/>
        <w:rPr>
          <w:rFonts w:cs="Arial"/>
          <w:szCs w:val="20"/>
        </w:rPr>
      </w:pPr>
      <w:r w:rsidRPr="004012B4">
        <w:rPr>
          <w:rFonts w:cs="Arial"/>
          <w:szCs w:val="20"/>
        </w:rPr>
        <w:t>Naročnik bo</w:t>
      </w:r>
      <w:r>
        <w:rPr>
          <w:rFonts w:cs="Arial"/>
          <w:szCs w:val="20"/>
        </w:rPr>
        <w:t xml:space="preserve"> obračunano vrednost</w:t>
      </w:r>
      <w:r w:rsidR="00F937D6" w:rsidRPr="00F937D6">
        <w:rPr>
          <w:rFonts w:cs="Arial"/>
          <w:szCs w:val="20"/>
        </w:rPr>
        <w:t xml:space="preserve"> </w:t>
      </w:r>
      <w:r w:rsidR="00F937D6" w:rsidRPr="004012B4">
        <w:rPr>
          <w:rFonts w:cs="Arial"/>
          <w:szCs w:val="20"/>
        </w:rPr>
        <w:t>nakazal</w:t>
      </w:r>
      <w:r w:rsidR="00F937D6" w:rsidRPr="00F937D6">
        <w:rPr>
          <w:rFonts w:cs="Arial"/>
          <w:szCs w:val="20"/>
        </w:rPr>
        <w:t xml:space="preserve"> na transakcijski račun </w:t>
      </w:r>
      <w:r w:rsidR="00F41D00">
        <w:rPr>
          <w:rFonts w:cs="Arial"/>
          <w:szCs w:val="20"/>
        </w:rPr>
        <w:t>dobavitelja</w:t>
      </w:r>
      <w:r w:rsidR="00A31E63">
        <w:rPr>
          <w:rFonts w:cs="Arial"/>
          <w:szCs w:val="20"/>
        </w:rPr>
        <w:t xml:space="preserve"> </w:t>
      </w:r>
      <w:r w:rsidR="00F937D6" w:rsidRPr="00F937D6">
        <w:rPr>
          <w:rFonts w:cs="Arial"/>
          <w:szCs w:val="20"/>
        </w:rPr>
        <w:t>skladno z veljavnim Zakonom o izvrševanju proračuna Republike Slovenije oziroma v roku 30 dni od dneva uradnega prejema pravilno izstavljenega računa oziroma prvi naslednji delovni dan, če pade 30</w:t>
      </w:r>
      <w:r w:rsidR="001018DD">
        <w:rPr>
          <w:rFonts w:cs="Arial"/>
          <w:szCs w:val="20"/>
        </w:rPr>
        <w:t>.</w:t>
      </w:r>
      <w:r w:rsidR="00F937D6" w:rsidRPr="00F937D6">
        <w:rPr>
          <w:rFonts w:cs="Arial"/>
          <w:szCs w:val="20"/>
        </w:rPr>
        <w:t xml:space="preserve"> dan na dela prost dan. Za dan plačila se šteje dan, ko je organizaciji, ki opravlja plačilni promet, predložen nalog za plačilo. Pogoj za plačilo je predan</w:t>
      </w:r>
      <w:r w:rsidR="00A63324">
        <w:rPr>
          <w:rFonts w:cs="Arial"/>
          <w:szCs w:val="20"/>
        </w:rPr>
        <w:t xml:space="preserve">o zavarovanje </w:t>
      </w:r>
      <w:r w:rsidR="00F937D6" w:rsidRPr="00F937D6">
        <w:rPr>
          <w:rFonts w:cs="Arial"/>
          <w:szCs w:val="20"/>
        </w:rPr>
        <w:t xml:space="preserve">za odpravo napak v garancijski </w:t>
      </w:r>
      <w:r w:rsidR="00F937D6" w:rsidRPr="000514F7">
        <w:rPr>
          <w:rFonts w:cs="Arial"/>
          <w:szCs w:val="20"/>
        </w:rPr>
        <w:t>dobi</w:t>
      </w:r>
      <w:r w:rsidR="00F937D6" w:rsidRPr="00F937D6">
        <w:rPr>
          <w:rFonts w:cs="Arial"/>
          <w:szCs w:val="20"/>
        </w:rPr>
        <w:t>.</w:t>
      </w:r>
    </w:p>
    <w:p w14:paraId="33B0A106" w14:textId="60F18B09" w:rsidR="00007B7A" w:rsidRPr="00B11778" w:rsidRDefault="00007B7A" w:rsidP="00007B7A">
      <w:pPr>
        <w:pStyle w:val="Glava"/>
        <w:tabs>
          <w:tab w:val="left" w:pos="720"/>
        </w:tabs>
        <w:jc w:val="both"/>
        <w:rPr>
          <w:rFonts w:ascii="Arial" w:hAnsi="Arial" w:cs="Arial"/>
          <w:lang w:val="sl-SI"/>
        </w:rPr>
      </w:pPr>
    </w:p>
    <w:p w14:paraId="313E402F" w14:textId="0F276532" w:rsidR="00DD11EC" w:rsidRDefault="00DD11EC" w:rsidP="00DD11EC">
      <w:pPr>
        <w:numPr>
          <w:ilvl w:val="12"/>
          <w:numId w:val="0"/>
        </w:numPr>
        <w:outlineLvl w:val="0"/>
        <w:rPr>
          <w:rFonts w:cs="Arial"/>
          <w:b/>
          <w:i/>
          <w:szCs w:val="20"/>
        </w:rPr>
      </w:pPr>
      <w:r w:rsidRPr="00C67E0D">
        <w:rPr>
          <w:rFonts w:cs="Arial"/>
          <w:b/>
          <w:i/>
          <w:szCs w:val="20"/>
        </w:rPr>
        <w:t>OSTALE MEDSEBOJNE OBVEZNOSTI</w:t>
      </w:r>
    </w:p>
    <w:p w14:paraId="4256CE38" w14:textId="77777777" w:rsidR="00DD11EC" w:rsidRPr="00C67E0D" w:rsidRDefault="00DD11EC" w:rsidP="00A44E85">
      <w:pPr>
        <w:numPr>
          <w:ilvl w:val="0"/>
          <w:numId w:val="1"/>
        </w:numPr>
        <w:jc w:val="center"/>
        <w:rPr>
          <w:rFonts w:cs="Arial"/>
          <w:szCs w:val="20"/>
        </w:rPr>
      </w:pPr>
      <w:r w:rsidRPr="00C67E0D">
        <w:rPr>
          <w:rFonts w:cs="Arial"/>
          <w:szCs w:val="20"/>
        </w:rPr>
        <w:t>člen</w:t>
      </w:r>
    </w:p>
    <w:p w14:paraId="7686F634" w14:textId="77777777" w:rsidR="00C61E7C" w:rsidRDefault="00C61E7C" w:rsidP="00C61E7C">
      <w:pPr>
        <w:numPr>
          <w:ilvl w:val="12"/>
          <w:numId w:val="0"/>
        </w:numPr>
        <w:jc w:val="both"/>
        <w:rPr>
          <w:rFonts w:cs="Arial"/>
          <w:szCs w:val="20"/>
        </w:rPr>
      </w:pPr>
      <w:r>
        <w:rPr>
          <w:rFonts w:cs="Arial"/>
          <w:szCs w:val="20"/>
        </w:rPr>
        <w:t xml:space="preserve">Dobavitelj </w:t>
      </w:r>
      <w:r w:rsidRPr="00446C88">
        <w:rPr>
          <w:rFonts w:cs="Arial"/>
          <w:szCs w:val="20"/>
        </w:rPr>
        <w:t>se  zavezuje, da</w:t>
      </w:r>
      <w:r>
        <w:rPr>
          <w:rFonts w:cs="Arial"/>
          <w:szCs w:val="20"/>
        </w:rPr>
        <w:t>:</w:t>
      </w:r>
    </w:p>
    <w:p w14:paraId="32A0122B" w14:textId="77777777" w:rsidR="00C61E7C" w:rsidRPr="000D7303" w:rsidRDefault="00C61E7C" w:rsidP="0022146E">
      <w:pPr>
        <w:pStyle w:val="Odstavekseznama"/>
        <w:numPr>
          <w:ilvl w:val="0"/>
          <w:numId w:val="3"/>
        </w:numPr>
        <w:jc w:val="both"/>
        <w:rPr>
          <w:rFonts w:ascii="Arial" w:hAnsi="Arial" w:cs="Arial"/>
          <w:sz w:val="20"/>
          <w:szCs w:val="20"/>
        </w:rPr>
      </w:pPr>
      <w:r w:rsidRPr="0096208B">
        <w:rPr>
          <w:rFonts w:ascii="Arial" w:hAnsi="Arial" w:cs="Arial"/>
          <w:sz w:val="20"/>
          <w:szCs w:val="20"/>
        </w:rPr>
        <w:lastRenderedPageBreak/>
        <w:t>bo</w:t>
      </w:r>
      <w:r w:rsidRPr="00446C88">
        <w:rPr>
          <w:rFonts w:cs="Arial"/>
          <w:sz w:val="20"/>
          <w:szCs w:val="20"/>
        </w:rPr>
        <w:t xml:space="preserve"> </w:t>
      </w:r>
      <w:r w:rsidRPr="000D7303">
        <w:rPr>
          <w:rFonts w:ascii="Arial" w:hAnsi="Arial" w:cs="Arial"/>
          <w:sz w:val="20"/>
          <w:szCs w:val="20"/>
        </w:rPr>
        <w:t>spoštoval določbe veljavne zakonodaje s področja varovanja osebnih podatkov,</w:t>
      </w:r>
    </w:p>
    <w:p w14:paraId="41E5B70A" w14:textId="77777777" w:rsidR="00C61E7C" w:rsidRPr="000D7303" w:rsidRDefault="00C61E7C" w:rsidP="0022146E">
      <w:pPr>
        <w:pStyle w:val="Odstavekseznama"/>
        <w:numPr>
          <w:ilvl w:val="0"/>
          <w:numId w:val="3"/>
        </w:numPr>
        <w:jc w:val="both"/>
        <w:rPr>
          <w:rFonts w:ascii="Arial" w:hAnsi="Arial" w:cs="Arial"/>
          <w:sz w:val="20"/>
          <w:szCs w:val="20"/>
        </w:rPr>
      </w:pPr>
      <w:r w:rsidRPr="0096208B">
        <w:rPr>
          <w:rFonts w:ascii="Arial" w:hAnsi="Arial" w:cs="Arial"/>
          <w:sz w:val="20"/>
          <w:szCs w:val="20"/>
        </w:rPr>
        <w:t>bo</w:t>
      </w:r>
      <w:r w:rsidRPr="00446C88">
        <w:rPr>
          <w:rFonts w:cs="Arial"/>
          <w:sz w:val="20"/>
          <w:szCs w:val="20"/>
        </w:rPr>
        <w:t xml:space="preserve"> </w:t>
      </w:r>
      <w:r w:rsidRPr="000D7303">
        <w:rPr>
          <w:rFonts w:ascii="Arial" w:hAnsi="Arial" w:cs="Arial"/>
          <w:sz w:val="20"/>
          <w:szCs w:val="20"/>
        </w:rPr>
        <w:t>omogočil naročniku in ostalim nadzornim organom, ki jih določajo predpisi, ustrezen nadzor nad izvedbo naročenega dela in vpogled v dokumentacijo;</w:t>
      </w:r>
    </w:p>
    <w:p w14:paraId="24ABD60C" w14:textId="77777777" w:rsidR="00C61E7C" w:rsidRDefault="00C61E7C" w:rsidP="0022146E">
      <w:pPr>
        <w:pStyle w:val="Odstavekseznama"/>
        <w:numPr>
          <w:ilvl w:val="0"/>
          <w:numId w:val="3"/>
        </w:numPr>
        <w:jc w:val="both"/>
        <w:rPr>
          <w:rFonts w:ascii="Arial" w:hAnsi="Arial" w:cs="Arial"/>
          <w:sz w:val="20"/>
          <w:szCs w:val="20"/>
        </w:rPr>
      </w:pPr>
      <w:r w:rsidRPr="0096208B">
        <w:rPr>
          <w:rFonts w:ascii="Arial" w:hAnsi="Arial" w:cs="Arial"/>
          <w:sz w:val="20"/>
          <w:szCs w:val="20"/>
        </w:rPr>
        <w:t xml:space="preserve">bo </w:t>
      </w:r>
      <w:r w:rsidRPr="000D7303">
        <w:rPr>
          <w:rFonts w:ascii="Arial" w:hAnsi="Arial" w:cs="Arial"/>
          <w:sz w:val="20"/>
          <w:szCs w:val="20"/>
        </w:rPr>
        <w:t xml:space="preserve">v primeru nezakonitega odstopa od te pogodbe, povrnil </w:t>
      </w:r>
      <w:r w:rsidRPr="004012B4">
        <w:rPr>
          <w:rFonts w:ascii="Arial" w:hAnsi="Arial" w:cs="Arial"/>
          <w:sz w:val="20"/>
          <w:szCs w:val="20"/>
        </w:rPr>
        <w:t xml:space="preserve">naročniku </w:t>
      </w:r>
      <w:r>
        <w:rPr>
          <w:rFonts w:ascii="Arial" w:hAnsi="Arial" w:cs="Arial"/>
          <w:sz w:val="20"/>
          <w:szCs w:val="20"/>
        </w:rPr>
        <w:t>vso nastalo škodo;</w:t>
      </w:r>
    </w:p>
    <w:p w14:paraId="6F3F54E9" w14:textId="77777777" w:rsidR="00C61E7C" w:rsidRPr="0096208B" w:rsidRDefault="00C61E7C" w:rsidP="0022146E">
      <w:pPr>
        <w:pStyle w:val="Odstavekseznama"/>
        <w:numPr>
          <w:ilvl w:val="0"/>
          <w:numId w:val="3"/>
        </w:numPr>
        <w:jc w:val="both"/>
        <w:rPr>
          <w:rFonts w:ascii="Arial" w:hAnsi="Arial" w:cs="Arial"/>
          <w:sz w:val="20"/>
          <w:szCs w:val="20"/>
        </w:rPr>
      </w:pPr>
      <w:r w:rsidRPr="0096208B">
        <w:rPr>
          <w:rFonts w:ascii="Arial" w:hAnsi="Arial" w:cs="Arial"/>
          <w:sz w:val="20"/>
          <w:szCs w:val="20"/>
        </w:rPr>
        <w:t>je v celoti seznanjen z obsegom in zahtevnostjo tega naročila;</w:t>
      </w:r>
    </w:p>
    <w:p w14:paraId="6BA96494" w14:textId="531BF863" w:rsidR="00C61E7C" w:rsidRDefault="00C61E7C" w:rsidP="0022146E">
      <w:pPr>
        <w:pStyle w:val="Odstavekseznama"/>
        <w:numPr>
          <w:ilvl w:val="0"/>
          <w:numId w:val="3"/>
        </w:numPr>
        <w:jc w:val="both"/>
        <w:rPr>
          <w:rFonts w:ascii="Arial" w:hAnsi="Arial" w:cs="Arial"/>
          <w:sz w:val="20"/>
          <w:szCs w:val="20"/>
        </w:rPr>
      </w:pPr>
      <w:r w:rsidRPr="0096208B">
        <w:rPr>
          <w:rFonts w:ascii="Arial" w:hAnsi="Arial" w:cs="Arial"/>
          <w:sz w:val="20"/>
          <w:szCs w:val="20"/>
        </w:rPr>
        <w:t xml:space="preserve">v razmerju do </w:t>
      </w:r>
      <w:r w:rsidRPr="004012B4">
        <w:rPr>
          <w:rFonts w:ascii="Arial" w:hAnsi="Arial" w:cs="Arial"/>
          <w:sz w:val="20"/>
          <w:szCs w:val="20"/>
        </w:rPr>
        <w:t xml:space="preserve">naročnika </w:t>
      </w:r>
      <w:r w:rsidRPr="0096208B">
        <w:rPr>
          <w:rFonts w:ascii="Arial" w:hAnsi="Arial" w:cs="Arial"/>
          <w:sz w:val="20"/>
          <w:szCs w:val="20"/>
        </w:rPr>
        <w:t>v celoti odgovarja za izvedbo naročila</w:t>
      </w:r>
      <w:r w:rsidR="00316041">
        <w:rPr>
          <w:rFonts w:ascii="Arial" w:hAnsi="Arial" w:cs="Arial"/>
          <w:sz w:val="20"/>
          <w:szCs w:val="20"/>
        </w:rPr>
        <w:t>;</w:t>
      </w:r>
    </w:p>
    <w:p w14:paraId="00D09F46" w14:textId="57EC3C1F" w:rsidR="00316041" w:rsidRPr="007C13A9" w:rsidRDefault="00316041" w:rsidP="00316041">
      <w:pPr>
        <w:numPr>
          <w:ilvl w:val="0"/>
          <w:numId w:val="3"/>
        </w:numPr>
        <w:jc w:val="both"/>
        <w:rPr>
          <w:rFonts w:eastAsia="Calibri" w:cs="Arial"/>
          <w:snapToGrid w:val="0"/>
          <w:szCs w:val="20"/>
        </w:rPr>
      </w:pPr>
      <w:r w:rsidRPr="007C13A9">
        <w:rPr>
          <w:rFonts w:eastAsia="Calibri" w:cs="Arial"/>
          <w:snapToGrid w:val="0"/>
          <w:szCs w:val="20"/>
        </w:rPr>
        <w:t>da opravljene storitve popolnoma us</w:t>
      </w:r>
      <w:r>
        <w:rPr>
          <w:rFonts w:eastAsia="Calibri" w:cs="Arial"/>
          <w:snapToGrid w:val="0"/>
          <w:szCs w:val="20"/>
        </w:rPr>
        <w:t>trezajo vsem zahtevam naročnika iz Priloge 1</w:t>
      </w:r>
      <w:r w:rsidRPr="007C13A9">
        <w:rPr>
          <w:rFonts w:eastAsia="Calibri" w:cs="Arial"/>
          <w:snapToGrid w:val="0"/>
          <w:szCs w:val="20"/>
        </w:rPr>
        <w:t xml:space="preserve"> ter da so opravljene v skladu z navodili proizvajalcev strojne in programske opreme sistemov, ki so predmet izvajanja storitev</w:t>
      </w:r>
      <w:r w:rsidRPr="007C13A9">
        <w:rPr>
          <w:rFonts w:eastAsia="Calibri" w:cs="Arial"/>
          <w:bCs/>
          <w:szCs w:val="20"/>
        </w:rPr>
        <w:t>;</w:t>
      </w:r>
    </w:p>
    <w:p w14:paraId="5E7AF21B" w14:textId="77777777" w:rsidR="00316041" w:rsidRPr="007C13A9" w:rsidRDefault="00316041" w:rsidP="00316041">
      <w:pPr>
        <w:numPr>
          <w:ilvl w:val="0"/>
          <w:numId w:val="3"/>
        </w:numPr>
        <w:jc w:val="both"/>
        <w:rPr>
          <w:rFonts w:eastAsia="Calibri" w:cs="Arial"/>
          <w:snapToGrid w:val="0"/>
          <w:szCs w:val="20"/>
        </w:rPr>
      </w:pPr>
      <w:r w:rsidRPr="007C13A9">
        <w:rPr>
          <w:rFonts w:eastAsia="Calibri" w:cs="Arial"/>
          <w:bCs/>
          <w:szCs w:val="20"/>
        </w:rPr>
        <w:t xml:space="preserve">da z opravljanjem storitev ne bo izpostavljal sistemov naročnika grožnjam škodljive programske kode, kot so npr. </w:t>
      </w:r>
      <w:proofErr w:type="spellStart"/>
      <w:r w:rsidRPr="007C13A9">
        <w:rPr>
          <w:rFonts w:eastAsia="Calibri" w:cs="Arial"/>
          <w:bCs/>
          <w:szCs w:val="20"/>
        </w:rPr>
        <w:t>Pass-the-hash</w:t>
      </w:r>
      <w:proofErr w:type="spellEnd"/>
      <w:r w:rsidRPr="007C13A9">
        <w:rPr>
          <w:rFonts w:eastAsia="Calibri" w:cs="Arial"/>
          <w:bCs/>
          <w:szCs w:val="20"/>
        </w:rPr>
        <w:t xml:space="preserve">, </w:t>
      </w:r>
      <w:proofErr w:type="spellStart"/>
      <w:r w:rsidRPr="007C13A9">
        <w:rPr>
          <w:rFonts w:eastAsia="Calibri" w:cs="Arial"/>
          <w:bCs/>
          <w:szCs w:val="20"/>
        </w:rPr>
        <w:t>keylogger</w:t>
      </w:r>
      <w:proofErr w:type="spellEnd"/>
      <w:r w:rsidRPr="007C13A9">
        <w:rPr>
          <w:rFonts w:eastAsia="Calibri" w:cs="Arial"/>
          <w:bCs/>
          <w:szCs w:val="20"/>
        </w:rPr>
        <w:t xml:space="preserve">, </w:t>
      </w:r>
      <w:proofErr w:type="spellStart"/>
      <w:r w:rsidRPr="007C13A9">
        <w:rPr>
          <w:rFonts w:eastAsia="Calibri" w:cs="Arial"/>
          <w:bCs/>
          <w:szCs w:val="20"/>
        </w:rPr>
        <w:t>ransomware</w:t>
      </w:r>
      <w:proofErr w:type="spellEnd"/>
      <w:r w:rsidRPr="007C13A9">
        <w:rPr>
          <w:rFonts w:eastAsia="Calibri" w:cs="Arial"/>
          <w:bCs/>
          <w:szCs w:val="20"/>
        </w:rPr>
        <w:t xml:space="preserve"> ipd.;</w:t>
      </w:r>
    </w:p>
    <w:p w14:paraId="2DA6E00F" w14:textId="4972C7C5" w:rsidR="00316041" w:rsidRPr="007C13A9" w:rsidRDefault="00316041" w:rsidP="00316041">
      <w:pPr>
        <w:numPr>
          <w:ilvl w:val="0"/>
          <w:numId w:val="3"/>
        </w:numPr>
        <w:jc w:val="both"/>
        <w:rPr>
          <w:rFonts w:eastAsia="Calibri" w:cs="Arial"/>
          <w:snapToGrid w:val="0"/>
          <w:szCs w:val="20"/>
        </w:rPr>
      </w:pPr>
      <w:r w:rsidRPr="007C13A9">
        <w:rPr>
          <w:rFonts w:eastAsia="Calibri" w:cs="Arial"/>
          <w:bCs/>
          <w:szCs w:val="20"/>
        </w:rPr>
        <w:t xml:space="preserve">da ne bo razkril uporabniških imen, gesel in ostalih </w:t>
      </w:r>
      <w:proofErr w:type="spellStart"/>
      <w:r w:rsidRPr="007C13A9">
        <w:rPr>
          <w:rFonts w:eastAsia="Calibri" w:cs="Arial"/>
          <w:bCs/>
          <w:szCs w:val="20"/>
        </w:rPr>
        <w:t>avtentikacijskih</w:t>
      </w:r>
      <w:proofErr w:type="spellEnd"/>
      <w:r w:rsidRPr="007C13A9">
        <w:rPr>
          <w:rFonts w:eastAsia="Calibri" w:cs="Arial"/>
          <w:bCs/>
          <w:szCs w:val="20"/>
        </w:rPr>
        <w:t xml:space="preserve"> sredstev, ki so v povezavi z informacijskim sistemom naročnika, </w:t>
      </w:r>
      <w:r>
        <w:rPr>
          <w:rFonts w:eastAsia="Calibri" w:cs="Arial"/>
          <w:bCs/>
          <w:szCs w:val="20"/>
        </w:rPr>
        <w:t xml:space="preserve">tretjim </w:t>
      </w:r>
      <w:r w:rsidRPr="007C13A9">
        <w:rPr>
          <w:rFonts w:eastAsia="Calibri" w:cs="Arial"/>
          <w:bCs/>
          <w:szCs w:val="20"/>
        </w:rPr>
        <w:t>osebam</w:t>
      </w:r>
      <w:r>
        <w:rPr>
          <w:rFonts w:eastAsia="Calibri" w:cs="Arial"/>
          <w:bCs/>
          <w:szCs w:val="20"/>
        </w:rPr>
        <w:t xml:space="preserve"> in osebam, ki ne opravljajo del po tej pogodbi</w:t>
      </w:r>
      <w:r w:rsidRPr="007C13A9">
        <w:rPr>
          <w:rFonts w:eastAsia="Calibri" w:cs="Arial"/>
          <w:bCs/>
          <w:szCs w:val="20"/>
        </w:rPr>
        <w:t>;</w:t>
      </w:r>
    </w:p>
    <w:p w14:paraId="7314CB8C" w14:textId="2431613B" w:rsidR="00316041" w:rsidRDefault="00316041" w:rsidP="0022146E">
      <w:pPr>
        <w:pStyle w:val="Odstavekseznama"/>
        <w:numPr>
          <w:ilvl w:val="0"/>
          <w:numId w:val="3"/>
        </w:numPr>
        <w:jc w:val="both"/>
        <w:rPr>
          <w:rFonts w:ascii="Arial" w:hAnsi="Arial" w:cs="Arial"/>
          <w:sz w:val="20"/>
          <w:szCs w:val="20"/>
        </w:rPr>
      </w:pPr>
      <w:r>
        <w:rPr>
          <w:rFonts w:ascii="Arial" w:hAnsi="Arial" w:cs="Arial"/>
          <w:sz w:val="20"/>
          <w:szCs w:val="20"/>
        </w:rPr>
        <w:t xml:space="preserve">da bo po zaključku izvajanja storitev po tej pogodbi v svoji dokumentaciji nepovratno izbrisal vsa uporabniška imena, gesla in morebitna ostala </w:t>
      </w:r>
      <w:proofErr w:type="spellStart"/>
      <w:r>
        <w:rPr>
          <w:rFonts w:ascii="Arial" w:hAnsi="Arial" w:cs="Arial"/>
          <w:sz w:val="20"/>
          <w:szCs w:val="20"/>
        </w:rPr>
        <w:t>avtentikacijska</w:t>
      </w:r>
      <w:proofErr w:type="spellEnd"/>
      <w:r>
        <w:rPr>
          <w:rFonts w:ascii="Arial" w:hAnsi="Arial" w:cs="Arial"/>
          <w:sz w:val="20"/>
          <w:szCs w:val="20"/>
        </w:rPr>
        <w:t xml:space="preserve"> sredstva, ki so v povezavi z informacijskim sistemom naročnika.</w:t>
      </w:r>
    </w:p>
    <w:p w14:paraId="0DAC79A1" w14:textId="3D4818B8" w:rsidR="007C13A9" w:rsidRPr="007C13A9" w:rsidRDefault="00460957" w:rsidP="00A44E85">
      <w:pPr>
        <w:numPr>
          <w:ilvl w:val="0"/>
          <w:numId w:val="1"/>
        </w:numPr>
        <w:jc w:val="center"/>
        <w:rPr>
          <w:rFonts w:cs="Arial"/>
          <w:szCs w:val="20"/>
        </w:rPr>
      </w:pPr>
      <w:r>
        <w:rPr>
          <w:rFonts w:cs="Arial"/>
          <w:szCs w:val="20"/>
        </w:rPr>
        <w:t>člen</w:t>
      </w:r>
    </w:p>
    <w:p w14:paraId="7496BF44" w14:textId="703EFE26" w:rsidR="00F41D00" w:rsidRDefault="00C61E7C" w:rsidP="00F41D00">
      <w:pPr>
        <w:numPr>
          <w:ilvl w:val="12"/>
          <w:numId w:val="0"/>
        </w:numPr>
        <w:jc w:val="both"/>
        <w:rPr>
          <w:rFonts w:cs="Arial"/>
          <w:szCs w:val="20"/>
        </w:rPr>
      </w:pPr>
      <w:r w:rsidRPr="00C61E7C">
        <w:rPr>
          <w:rFonts w:cs="Arial"/>
          <w:szCs w:val="20"/>
        </w:rPr>
        <w:t xml:space="preserve">Naročnik </w:t>
      </w:r>
      <w:r>
        <w:rPr>
          <w:rFonts w:cs="Arial"/>
          <w:szCs w:val="20"/>
        </w:rPr>
        <w:t>bo dobavitelju</w:t>
      </w:r>
      <w:r w:rsidRPr="00C61E7C">
        <w:rPr>
          <w:rFonts w:cs="Arial"/>
          <w:szCs w:val="20"/>
        </w:rPr>
        <w:t>, da bo le ta lahko izvedel dela po te</w:t>
      </w:r>
      <w:r>
        <w:rPr>
          <w:rFonts w:cs="Arial"/>
          <w:szCs w:val="20"/>
        </w:rPr>
        <w:t>j pogodbi</w:t>
      </w:r>
      <w:r w:rsidRPr="00C61E7C">
        <w:rPr>
          <w:rFonts w:cs="Arial"/>
          <w:szCs w:val="20"/>
        </w:rPr>
        <w:t>, zagotavljati naslednjo podporo:</w:t>
      </w:r>
    </w:p>
    <w:p w14:paraId="2E9EBB8C" w14:textId="53C4282C" w:rsidR="00EC361D" w:rsidRDefault="00EC361D" w:rsidP="005841E4">
      <w:pPr>
        <w:pStyle w:val="Odstavekseznama"/>
        <w:numPr>
          <w:ilvl w:val="0"/>
          <w:numId w:val="3"/>
        </w:numPr>
        <w:jc w:val="both"/>
        <w:rPr>
          <w:rFonts w:ascii="Arial" w:hAnsi="Arial" w:cs="Arial"/>
          <w:sz w:val="20"/>
          <w:szCs w:val="20"/>
        </w:rPr>
      </w:pPr>
      <w:r>
        <w:rPr>
          <w:rFonts w:ascii="Arial" w:hAnsi="Arial" w:cs="Arial"/>
          <w:sz w:val="20"/>
          <w:szCs w:val="20"/>
        </w:rPr>
        <w:t>zagotovil dostop do prostora za fizično montažo opreme;</w:t>
      </w:r>
    </w:p>
    <w:p w14:paraId="6EAF53C8" w14:textId="5041BB37" w:rsidR="005841E4" w:rsidRPr="00F41D00" w:rsidRDefault="005841E4" w:rsidP="005841E4">
      <w:pPr>
        <w:pStyle w:val="Odstavekseznama"/>
        <w:numPr>
          <w:ilvl w:val="0"/>
          <w:numId w:val="3"/>
        </w:numPr>
        <w:jc w:val="both"/>
        <w:rPr>
          <w:rFonts w:ascii="Arial" w:hAnsi="Arial" w:cs="Arial"/>
          <w:sz w:val="20"/>
          <w:szCs w:val="20"/>
        </w:rPr>
      </w:pPr>
      <w:r>
        <w:rPr>
          <w:rFonts w:ascii="Arial" w:hAnsi="Arial" w:cs="Arial"/>
          <w:sz w:val="20"/>
          <w:szCs w:val="20"/>
        </w:rPr>
        <w:t>zagotovil</w:t>
      </w:r>
      <w:r w:rsidRPr="00F41D00">
        <w:rPr>
          <w:rFonts w:ascii="Arial" w:hAnsi="Arial" w:cs="Arial"/>
          <w:sz w:val="20"/>
          <w:szCs w:val="20"/>
        </w:rPr>
        <w:t xml:space="preserve"> pr</w:t>
      </w:r>
      <w:r w:rsidR="00EC361D">
        <w:rPr>
          <w:rFonts w:ascii="Arial" w:hAnsi="Arial" w:cs="Arial"/>
          <w:sz w:val="20"/>
          <w:szCs w:val="20"/>
        </w:rPr>
        <w:t>ostor za fizično montažo opreme;</w:t>
      </w:r>
    </w:p>
    <w:p w14:paraId="33644D50" w14:textId="188380E7" w:rsidR="00F16713" w:rsidRPr="00F41D00" w:rsidRDefault="00F16713" w:rsidP="00F16713">
      <w:pPr>
        <w:pStyle w:val="Odstavekseznama"/>
        <w:numPr>
          <w:ilvl w:val="0"/>
          <w:numId w:val="3"/>
        </w:numPr>
        <w:jc w:val="both"/>
        <w:rPr>
          <w:rFonts w:ascii="Arial" w:hAnsi="Arial" w:cs="Arial"/>
          <w:sz w:val="20"/>
          <w:szCs w:val="20"/>
        </w:rPr>
      </w:pPr>
      <w:r>
        <w:rPr>
          <w:rFonts w:ascii="Arial" w:hAnsi="Arial" w:cs="Arial"/>
          <w:sz w:val="20"/>
          <w:szCs w:val="20"/>
        </w:rPr>
        <w:t>zagotovil</w:t>
      </w:r>
      <w:r w:rsidRPr="00F41D00">
        <w:rPr>
          <w:rFonts w:ascii="Arial" w:hAnsi="Arial" w:cs="Arial"/>
          <w:sz w:val="20"/>
          <w:szCs w:val="20"/>
        </w:rPr>
        <w:t xml:space="preserve"> potrebna priključna mesta za električno napajanje, priklop konzole</w:t>
      </w:r>
      <w:r>
        <w:rPr>
          <w:rFonts w:ascii="Arial" w:hAnsi="Arial" w:cs="Arial"/>
          <w:sz w:val="20"/>
          <w:szCs w:val="20"/>
        </w:rPr>
        <w:t>,</w:t>
      </w:r>
      <w:r w:rsidRPr="00F41D00">
        <w:rPr>
          <w:rFonts w:ascii="Arial" w:hAnsi="Arial" w:cs="Arial"/>
          <w:sz w:val="20"/>
          <w:szCs w:val="20"/>
        </w:rPr>
        <w:t xml:space="preserve"> </w:t>
      </w:r>
      <w:r w:rsidR="00EC361D">
        <w:rPr>
          <w:rFonts w:ascii="Arial" w:hAnsi="Arial" w:cs="Arial"/>
          <w:sz w:val="20"/>
          <w:szCs w:val="20"/>
        </w:rPr>
        <w:t>priklop komunikacijskih povezav;</w:t>
      </w:r>
    </w:p>
    <w:p w14:paraId="07063AC5" w14:textId="407805AC" w:rsidR="00C61E7C" w:rsidRPr="00FC4513" w:rsidRDefault="00C61E7C" w:rsidP="0022146E">
      <w:pPr>
        <w:pStyle w:val="Odstavekseznama"/>
        <w:numPr>
          <w:ilvl w:val="0"/>
          <w:numId w:val="3"/>
        </w:numPr>
        <w:jc w:val="both"/>
        <w:rPr>
          <w:rFonts w:ascii="Arial" w:hAnsi="Arial" w:cs="Arial"/>
          <w:snapToGrid w:val="0"/>
          <w:sz w:val="20"/>
          <w:szCs w:val="20"/>
        </w:rPr>
      </w:pPr>
      <w:r w:rsidRPr="00FC4513">
        <w:rPr>
          <w:rFonts w:ascii="Arial" w:hAnsi="Arial" w:cs="Arial"/>
          <w:snapToGrid w:val="0"/>
          <w:sz w:val="20"/>
          <w:szCs w:val="20"/>
        </w:rPr>
        <w:t xml:space="preserve">sodelovanje strokovnjakov naročnika pri morebitnih vprašanjih </w:t>
      </w:r>
      <w:r w:rsidR="00EC361D">
        <w:rPr>
          <w:rFonts w:ascii="Arial" w:hAnsi="Arial" w:cs="Arial"/>
          <w:snapToGrid w:val="0"/>
          <w:sz w:val="20"/>
          <w:szCs w:val="20"/>
        </w:rPr>
        <w:t>dobavitelja</w:t>
      </w:r>
      <w:r w:rsidRPr="00FC4513">
        <w:rPr>
          <w:rFonts w:ascii="Arial" w:hAnsi="Arial" w:cs="Arial"/>
          <w:snapToGrid w:val="0"/>
          <w:sz w:val="20"/>
          <w:szCs w:val="20"/>
        </w:rPr>
        <w:t xml:space="preserve"> glede </w:t>
      </w:r>
      <w:r w:rsidR="00EC361D">
        <w:rPr>
          <w:rFonts w:ascii="Arial" w:hAnsi="Arial" w:cs="Arial"/>
          <w:snapToGrid w:val="0"/>
          <w:sz w:val="20"/>
          <w:szCs w:val="20"/>
        </w:rPr>
        <w:t>izvajanja Storitev po Prilogi 1</w:t>
      </w:r>
      <w:r w:rsidRPr="00FC4513">
        <w:rPr>
          <w:rFonts w:ascii="Arial" w:hAnsi="Arial" w:cs="Arial"/>
          <w:snapToGrid w:val="0"/>
          <w:sz w:val="20"/>
          <w:szCs w:val="20"/>
        </w:rPr>
        <w:t>;</w:t>
      </w:r>
    </w:p>
    <w:p w14:paraId="195F0E15" w14:textId="01537215" w:rsidR="00C61E7C" w:rsidRPr="00EC361D" w:rsidRDefault="00C61E7C" w:rsidP="009B15F6">
      <w:pPr>
        <w:pStyle w:val="Odstavekseznama"/>
        <w:numPr>
          <w:ilvl w:val="0"/>
          <w:numId w:val="3"/>
        </w:numPr>
        <w:jc w:val="both"/>
        <w:rPr>
          <w:rFonts w:ascii="Arial" w:hAnsi="Arial" w:cs="Arial"/>
          <w:snapToGrid w:val="0"/>
          <w:sz w:val="20"/>
          <w:szCs w:val="20"/>
        </w:rPr>
      </w:pPr>
      <w:r w:rsidRPr="00EC361D">
        <w:rPr>
          <w:rFonts w:ascii="Arial" w:hAnsi="Arial" w:cs="Arial"/>
          <w:snapToGrid w:val="0"/>
          <w:sz w:val="20"/>
          <w:szCs w:val="20"/>
        </w:rPr>
        <w:t xml:space="preserve">pravočasno seznanitev </w:t>
      </w:r>
      <w:r w:rsidR="00EC361D" w:rsidRPr="00EC361D">
        <w:rPr>
          <w:rFonts w:ascii="Arial" w:hAnsi="Arial" w:cs="Arial"/>
          <w:snapToGrid w:val="0"/>
          <w:sz w:val="20"/>
          <w:szCs w:val="20"/>
        </w:rPr>
        <w:t xml:space="preserve">dobavitelja </w:t>
      </w:r>
      <w:r w:rsidRPr="00EC361D">
        <w:rPr>
          <w:rFonts w:ascii="Arial" w:hAnsi="Arial" w:cs="Arial"/>
          <w:snapToGrid w:val="0"/>
          <w:sz w:val="20"/>
          <w:szCs w:val="20"/>
        </w:rPr>
        <w:t xml:space="preserve">z internimi standardi naročnika, ki se jih </w:t>
      </w:r>
      <w:r w:rsidR="00EC361D" w:rsidRPr="00EC361D">
        <w:rPr>
          <w:rFonts w:ascii="Arial" w:hAnsi="Arial" w:cs="Arial"/>
          <w:snapToGrid w:val="0"/>
          <w:sz w:val="20"/>
          <w:szCs w:val="20"/>
        </w:rPr>
        <w:t>dobavitelj mora držati</w:t>
      </w:r>
      <w:r w:rsidRPr="00EC361D">
        <w:rPr>
          <w:rFonts w:ascii="Arial" w:hAnsi="Arial" w:cs="Arial"/>
          <w:snapToGrid w:val="0"/>
          <w:sz w:val="20"/>
          <w:szCs w:val="20"/>
        </w:rPr>
        <w:t xml:space="preserve">. </w:t>
      </w:r>
    </w:p>
    <w:p w14:paraId="6E2D052E" w14:textId="2DA684F7" w:rsidR="00C61E7C" w:rsidRPr="00C61E7C" w:rsidRDefault="00C61E7C" w:rsidP="00C61E7C">
      <w:pPr>
        <w:jc w:val="both"/>
        <w:rPr>
          <w:rFonts w:cs="Arial"/>
          <w:szCs w:val="20"/>
        </w:rPr>
      </w:pPr>
      <w:r w:rsidRPr="00C61E7C">
        <w:rPr>
          <w:rFonts w:cs="Arial"/>
          <w:szCs w:val="20"/>
        </w:rPr>
        <w:t xml:space="preserve">Naročnik se obvezuje, da bo na posamezna vprašanja, ki jih bo zastavljal </w:t>
      </w:r>
      <w:r w:rsidR="00EC361D">
        <w:rPr>
          <w:rFonts w:cs="Arial"/>
          <w:szCs w:val="20"/>
        </w:rPr>
        <w:t>dobavitelj</w:t>
      </w:r>
      <w:r w:rsidRPr="00C61E7C">
        <w:rPr>
          <w:rFonts w:cs="Arial"/>
          <w:szCs w:val="20"/>
        </w:rPr>
        <w:t>, odgovoril čim hitreje, najkasneje pa v 1 (enem) delovnem dnevu od prejema vprašanja.</w:t>
      </w:r>
    </w:p>
    <w:p w14:paraId="13F30D01" w14:textId="72FEB953" w:rsidR="0096208B" w:rsidRDefault="0096208B" w:rsidP="00DD11EC">
      <w:pPr>
        <w:numPr>
          <w:ilvl w:val="12"/>
          <w:numId w:val="0"/>
        </w:numPr>
        <w:rPr>
          <w:rFonts w:cs="Arial"/>
          <w:szCs w:val="20"/>
        </w:rPr>
      </w:pPr>
    </w:p>
    <w:p w14:paraId="4FAFC1B3" w14:textId="310044AC" w:rsidR="00DD11EC" w:rsidRDefault="00DD11EC" w:rsidP="00DD11EC">
      <w:pPr>
        <w:jc w:val="both"/>
        <w:outlineLvl w:val="0"/>
        <w:rPr>
          <w:rFonts w:cs="Arial"/>
          <w:b/>
          <w:szCs w:val="20"/>
        </w:rPr>
      </w:pPr>
      <w:r w:rsidRPr="00C67E0D">
        <w:rPr>
          <w:rFonts w:cs="Arial"/>
          <w:b/>
          <w:szCs w:val="20"/>
        </w:rPr>
        <w:t>ZAVAROVANJE</w:t>
      </w:r>
      <w:r w:rsidR="00816480">
        <w:rPr>
          <w:rFonts w:cs="Arial"/>
          <w:b/>
          <w:szCs w:val="20"/>
        </w:rPr>
        <w:t xml:space="preserve"> ZA</w:t>
      </w:r>
      <w:r w:rsidRPr="00C67E0D">
        <w:rPr>
          <w:rFonts w:cs="Arial"/>
          <w:b/>
          <w:szCs w:val="20"/>
        </w:rPr>
        <w:t xml:space="preserve"> DOBR</w:t>
      </w:r>
      <w:r w:rsidR="00816480">
        <w:rPr>
          <w:rFonts w:cs="Arial"/>
          <w:b/>
          <w:szCs w:val="20"/>
        </w:rPr>
        <w:t>O</w:t>
      </w:r>
      <w:r w:rsidRPr="00C67E0D">
        <w:rPr>
          <w:rFonts w:cs="Arial"/>
          <w:b/>
          <w:szCs w:val="20"/>
        </w:rPr>
        <w:t xml:space="preserve"> IZVEDB</w:t>
      </w:r>
      <w:r w:rsidR="00816480">
        <w:rPr>
          <w:rFonts w:cs="Arial"/>
          <w:b/>
          <w:szCs w:val="20"/>
        </w:rPr>
        <w:t>O</w:t>
      </w:r>
      <w:r w:rsidRPr="00C67E0D">
        <w:rPr>
          <w:rFonts w:cs="Arial"/>
          <w:b/>
          <w:szCs w:val="20"/>
        </w:rPr>
        <w:t xml:space="preserve"> POGODBENIH OBVEZNOSTI</w:t>
      </w:r>
    </w:p>
    <w:p w14:paraId="2E1F555F" w14:textId="77777777" w:rsidR="00DD11EC" w:rsidRPr="00C67E0D" w:rsidRDefault="00DD11EC" w:rsidP="00A44E85">
      <w:pPr>
        <w:numPr>
          <w:ilvl w:val="0"/>
          <w:numId w:val="1"/>
        </w:numPr>
        <w:jc w:val="center"/>
        <w:rPr>
          <w:rFonts w:cs="Arial"/>
          <w:szCs w:val="20"/>
        </w:rPr>
      </w:pPr>
      <w:r w:rsidRPr="00C67E0D">
        <w:rPr>
          <w:rFonts w:cs="Arial"/>
          <w:szCs w:val="20"/>
        </w:rPr>
        <w:t>člen</w:t>
      </w:r>
    </w:p>
    <w:p w14:paraId="3CD50644" w14:textId="188D6CA2" w:rsidR="00AE5C70" w:rsidRPr="00AE5C70" w:rsidRDefault="00AE5C70" w:rsidP="00AE5C70">
      <w:pPr>
        <w:numPr>
          <w:ilvl w:val="12"/>
          <w:numId w:val="0"/>
        </w:numPr>
        <w:jc w:val="both"/>
        <w:rPr>
          <w:rFonts w:cs="Arial"/>
          <w:szCs w:val="20"/>
        </w:rPr>
      </w:pPr>
      <w:r>
        <w:rPr>
          <w:rFonts w:cs="Arial"/>
          <w:szCs w:val="20"/>
        </w:rPr>
        <w:t xml:space="preserve">Dobavitelj </w:t>
      </w:r>
      <w:r w:rsidRPr="00173921">
        <w:rPr>
          <w:rFonts w:cs="Arial"/>
          <w:szCs w:val="20"/>
        </w:rPr>
        <w:t xml:space="preserve">mora </w:t>
      </w:r>
      <w:r w:rsidR="00DD4F0C" w:rsidRPr="00AE5C70">
        <w:rPr>
          <w:rFonts w:cs="Arial"/>
          <w:szCs w:val="20"/>
        </w:rPr>
        <w:t xml:space="preserve">ob </w:t>
      </w:r>
      <w:r w:rsidR="00DD4F0C">
        <w:rPr>
          <w:rFonts w:cs="Arial"/>
          <w:szCs w:val="20"/>
        </w:rPr>
        <w:t>sklenitvi pogodbe oziroma</w:t>
      </w:r>
      <w:r w:rsidR="00DD4F0C" w:rsidRPr="00173921">
        <w:rPr>
          <w:rFonts w:cs="Arial"/>
          <w:szCs w:val="20"/>
        </w:rPr>
        <w:t xml:space="preserve"> </w:t>
      </w:r>
      <w:r w:rsidRPr="00173921">
        <w:rPr>
          <w:rFonts w:cs="Arial"/>
          <w:szCs w:val="20"/>
        </w:rPr>
        <w:t xml:space="preserve">najkasneje v roku </w:t>
      </w:r>
      <w:r w:rsidR="005A04DF">
        <w:rPr>
          <w:rFonts w:cs="Arial"/>
          <w:szCs w:val="20"/>
        </w:rPr>
        <w:t>desetih (10</w:t>
      </w:r>
      <w:r w:rsidRPr="00173921">
        <w:rPr>
          <w:rFonts w:cs="Arial"/>
          <w:szCs w:val="20"/>
        </w:rPr>
        <w:t>) delovni</w:t>
      </w:r>
      <w:r>
        <w:rPr>
          <w:rFonts w:cs="Arial"/>
          <w:szCs w:val="20"/>
        </w:rPr>
        <w:t>h</w:t>
      </w:r>
      <w:r w:rsidRPr="00173921">
        <w:rPr>
          <w:rFonts w:cs="Arial"/>
          <w:szCs w:val="20"/>
        </w:rPr>
        <w:t xml:space="preserve"> dn</w:t>
      </w:r>
      <w:r w:rsidR="005841E4">
        <w:rPr>
          <w:rFonts w:cs="Arial"/>
          <w:szCs w:val="20"/>
        </w:rPr>
        <w:t>i</w:t>
      </w:r>
      <w:r w:rsidRPr="00173921">
        <w:rPr>
          <w:rFonts w:cs="Arial"/>
          <w:szCs w:val="20"/>
        </w:rPr>
        <w:t xml:space="preserve"> od sklenitve pogodbe </w:t>
      </w:r>
      <w:r w:rsidR="00330E5E">
        <w:rPr>
          <w:rFonts w:cs="Arial"/>
          <w:szCs w:val="20"/>
        </w:rPr>
        <w:t xml:space="preserve">naročniku </w:t>
      </w:r>
      <w:r w:rsidRPr="00173921">
        <w:rPr>
          <w:rFonts w:cs="Arial"/>
          <w:szCs w:val="20"/>
        </w:rPr>
        <w:t xml:space="preserve">predložiti </w:t>
      </w:r>
      <w:r w:rsidR="00816480" w:rsidRPr="005B00AC">
        <w:rPr>
          <w:rFonts w:cs="Arial"/>
          <w:szCs w:val="20"/>
        </w:rPr>
        <w:t>bančno garancijo ali kavcijsko zavarovanje pri zavarovalnici</w:t>
      </w:r>
      <w:r w:rsidR="00347D67">
        <w:rPr>
          <w:rFonts w:cs="Arial"/>
          <w:szCs w:val="20"/>
        </w:rPr>
        <w:t xml:space="preserve"> kot zavarovanje za </w:t>
      </w:r>
      <w:r w:rsidR="00347D67" w:rsidRPr="00173921">
        <w:rPr>
          <w:rFonts w:cs="Arial"/>
          <w:szCs w:val="20"/>
        </w:rPr>
        <w:t xml:space="preserve">dobro </w:t>
      </w:r>
      <w:r w:rsidR="000A1675">
        <w:rPr>
          <w:rFonts w:cs="Arial"/>
          <w:szCs w:val="20"/>
        </w:rPr>
        <w:t xml:space="preserve">izvedbo pogodbenih </w:t>
      </w:r>
      <w:r w:rsidR="00347D67">
        <w:rPr>
          <w:rFonts w:cs="Arial"/>
          <w:szCs w:val="20"/>
        </w:rPr>
        <w:t>obveznosti</w:t>
      </w:r>
      <w:r w:rsidR="00816480">
        <w:rPr>
          <w:rFonts w:cs="Arial"/>
          <w:szCs w:val="20"/>
        </w:rPr>
        <w:t xml:space="preserve"> in sicer v višini </w:t>
      </w:r>
      <w:r w:rsidR="00B27027">
        <w:rPr>
          <w:rFonts w:cs="Arial"/>
          <w:szCs w:val="20"/>
        </w:rPr>
        <w:t>5</w:t>
      </w:r>
      <w:r w:rsidRPr="00AE5C70">
        <w:rPr>
          <w:rFonts w:cs="Arial"/>
          <w:szCs w:val="20"/>
        </w:rPr>
        <w:t>% (</w:t>
      </w:r>
      <w:r w:rsidR="00B27027">
        <w:rPr>
          <w:rFonts w:cs="Arial"/>
          <w:szCs w:val="20"/>
        </w:rPr>
        <w:t>pe</w:t>
      </w:r>
      <w:r w:rsidR="00962F36">
        <w:rPr>
          <w:rFonts w:cs="Arial"/>
          <w:szCs w:val="20"/>
        </w:rPr>
        <w:t>t</w:t>
      </w:r>
      <w:r w:rsidR="00962F36" w:rsidRPr="00AE5C70">
        <w:rPr>
          <w:rFonts w:cs="Arial"/>
          <w:szCs w:val="20"/>
        </w:rPr>
        <w:t xml:space="preserve"> </w:t>
      </w:r>
      <w:r w:rsidRPr="00AE5C70">
        <w:rPr>
          <w:rFonts w:cs="Arial"/>
          <w:szCs w:val="20"/>
        </w:rPr>
        <w:t xml:space="preserve">odstotkov) od </w:t>
      </w:r>
      <w:r w:rsidR="00F87F8C">
        <w:rPr>
          <w:rFonts w:cs="Arial"/>
          <w:szCs w:val="20"/>
        </w:rPr>
        <w:t xml:space="preserve">skupne pogodbene </w:t>
      </w:r>
      <w:r w:rsidRPr="00AE5C70">
        <w:rPr>
          <w:rFonts w:cs="Arial"/>
          <w:szCs w:val="20"/>
        </w:rPr>
        <w:t xml:space="preserve">vrednosti </w:t>
      </w:r>
      <w:r w:rsidR="00DD4F0C">
        <w:rPr>
          <w:rFonts w:cs="Arial"/>
          <w:szCs w:val="20"/>
        </w:rPr>
        <w:t>z DDV iz</w:t>
      </w:r>
      <w:r w:rsidR="007774AD">
        <w:rPr>
          <w:rFonts w:cs="Arial"/>
          <w:szCs w:val="20"/>
        </w:rPr>
        <w:t xml:space="preserve"> </w:t>
      </w:r>
      <w:r w:rsidR="00F356B1" w:rsidRPr="00F356B1">
        <w:rPr>
          <w:rFonts w:cs="Arial"/>
          <w:szCs w:val="20"/>
        </w:rPr>
        <w:t>1</w:t>
      </w:r>
      <w:r w:rsidR="007774AD" w:rsidRPr="00F356B1">
        <w:rPr>
          <w:rFonts w:cs="Arial"/>
          <w:szCs w:val="20"/>
        </w:rPr>
        <w:t>. odstavka</w:t>
      </w:r>
      <w:r w:rsidR="00DD4F0C" w:rsidRPr="00F356B1">
        <w:rPr>
          <w:rFonts w:cs="Arial"/>
          <w:szCs w:val="20"/>
        </w:rPr>
        <w:t xml:space="preserve"> 4</w:t>
      </w:r>
      <w:r w:rsidRPr="00F356B1">
        <w:rPr>
          <w:rFonts w:cs="Arial"/>
          <w:szCs w:val="20"/>
        </w:rPr>
        <w:t>. člena</w:t>
      </w:r>
      <w:r w:rsidRPr="00AE5C70">
        <w:rPr>
          <w:rFonts w:cs="Arial"/>
          <w:szCs w:val="20"/>
        </w:rPr>
        <w:t xml:space="preserve">. </w:t>
      </w:r>
      <w:r w:rsidR="009C32CF">
        <w:rPr>
          <w:rFonts w:cs="Arial"/>
          <w:szCs w:val="20"/>
        </w:rPr>
        <w:t xml:space="preserve">Zavarovanje za </w:t>
      </w:r>
      <w:r w:rsidR="009C32CF" w:rsidRPr="00173921">
        <w:rPr>
          <w:rFonts w:cs="Arial"/>
          <w:szCs w:val="20"/>
        </w:rPr>
        <w:t xml:space="preserve">dobro </w:t>
      </w:r>
      <w:r w:rsidR="009C32CF">
        <w:rPr>
          <w:rFonts w:cs="Arial"/>
          <w:szCs w:val="20"/>
        </w:rPr>
        <w:t>izvedbo pogodbenih obveznosti</w:t>
      </w:r>
      <w:r w:rsidR="009C32CF" w:rsidRPr="00AE5C70">
        <w:rPr>
          <w:rFonts w:cs="Arial"/>
          <w:szCs w:val="20"/>
        </w:rPr>
        <w:t xml:space="preserve"> </w:t>
      </w:r>
      <w:r w:rsidRPr="00AE5C70">
        <w:rPr>
          <w:rFonts w:cs="Arial"/>
          <w:szCs w:val="20"/>
        </w:rPr>
        <w:t>m</w:t>
      </w:r>
      <w:r w:rsidR="009C32CF">
        <w:rPr>
          <w:rFonts w:cs="Arial"/>
          <w:szCs w:val="20"/>
        </w:rPr>
        <w:t>ora biti veljavno</w:t>
      </w:r>
      <w:r w:rsidRPr="00AE5C70">
        <w:rPr>
          <w:rFonts w:cs="Arial"/>
          <w:szCs w:val="20"/>
        </w:rPr>
        <w:t xml:space="preserve"> še najmanj 40 dni po poteku </w:t>
      </w:r>
      <w:r w:rsidR="00EC361D">
        <w:rPr>
          <w:rFonts w:cs="Arial"/>
          <w:szCs w:val="20"/>
        </w:rPr>
        <w:t>prevzemnega roka</w:t>
      </w:r>
      <w:r w:rsidRPr="00AE5C70">
        <w:rPr>
          <w:rFonts w:cs="Arial"/>
          <w:szCs w:val="20"/>
        </w:rPr>
        <w:t xml:space="preserve">. </w:t>
      </w:r>
    </w:p>
    <w:p w14:paraId="535E21EA" w14:textId="77777777" w:rsidR="00AE5C70" w:rsidRPr="00AE5C70" w:rsidRDefault="00AE5C70" w:rsidP="00347D67">
      <w:pPr>
        <w:numPr>
          <w:ilvl w:val="12"/>
          <w:numId w:val="0"/>
        </w:numPr>
        <w:jc w:val="both"/>
        <w:rPr>
          <w:rFonts w:cs="Arial"/>
          <w:szCs w:val="20"/>
        </w:rPr>
      </w:pPr>
      <w:r w:rsidRPr="00AE5C70">
        <w:rPr>
          <w:rFonts w:cs="Arial"/>
          <w:szCs w:val="20"/>
        </w:rPr>
        <w:t xml:space="preserve">Predložitev zavarovanja za </w:t>
      </w:r>
      <w:r w:rsidR="000A1675" w:rsidRPr="00173921">
        <w:rPr>
          <w:rFonts w:cs="Arial"/>
          <w:szCs w:val="20"/>
        </w:rPr>
        <w:t xml:space="preserve">dobro </w:t>
      </w:r>
      <w:r w:rsidR="000A1675">
        <w:rPr>
          <w:rFonts w:cs="Arial"/>
          <w:szCs w:val="20"/>
        </w:rPr>
        <w:t>izvedbo pogodbenih obveznosti</w:t>
      </w:r>
      <w:r w:rsidR="000A1675" w:rsidRPr="00AE5C70">
        <w:rPr>
          <w:rFonts w:cs="Arial"/>
          <w:szCs w:val="20"/>
        </w:rPr>
        <w:t xml:space="preserve"> </w:t>
      </w:r>
      <w:r w:rsidRPr="00AE5C70">
        <w:rPr>
          <w:rFonts w:cs="Arial"/>
          <w:szCs w:val="20"/>
        </w:rPr>
        <w:t xml:space="preserve">je pogoj za veljavnost </w:t>
      </w:r>
      <w:r w:rsidR="00DD4F0C">
        <w:rPr>
          <w:rFonts w:cs="Arial"/>
          <w:szCs w:val="20"/>
        </w:rPr>
        <w:t>pogodbe</w:t>
      </w:r>
      <w:r w:rsidRPr="00AE5C70">
        <w:rPr>
          <w:rFonts w:cs="Arial"/>
          <w:szCs w:val="20"/>
        </w:rPr>
        <w:t>.</w:t>
      </w:r>
    </w:p>
    <w:p w14:paraId="5D47FC3A" w14:textId="77777777" w:rsidR="00AE5C70" w:rsidRPr="00AE5C70" w:rsidRDefault="00330E5E" w:rsidP="00347D67">
      <w:pPr>
        <w:numPr>
          <w:ilvl w:val="12"/>
          <w:numId w:val="0"/>
        </w:numPr>
        <w:jc w:val="both"/>
        <w:rPr>
          <w:rFonts w:cs="Arial"/>
          <w:szCs w:val="20"/>
        </w:rPr>
      </w:pPr>
      <w:r>
        <w:rPr>
          <w:rFonts w:cs="Arial"/>
          <w:szCs w:val="20"/>
        </w:rPr>
        <w:t xml:space="preserve">Naročnik </w:t>
      </w:r>
      <w:r w:rsidR="00AE5C70" w:rsidRPr="00AE5C70">
        <w:rPr>
          <w:rFonts w:cs="Arial"/>
          <w:szCs w:val="20"/>
        </w:rPr>
        <w:t xml:space="preserve">bo unovčil </w:t>
      </w:r>
      <w:r w:rsidR="009C32CF">
        <w:rPr>
          <w:rFonts w:cs="Arial"/>
          <w:szCs w:val="20"/>
        </w:rPr>
        <w:t>zavarovanje</w:t>
      </w:r>
      <w:r w:rsidR="00AE5C70" w:rsidRPr="00AE5C70">
        <w:rPr>
          <w:rFonts w:cs="Arial"/>
          <w:szCs w:val="20"/>
        </w:rPr>
        <w:t xml:space="preserve"> za </w:t>
      </w:r>
      <w:r w:rsidR="000A1675" w:rsidRPr="00173921">
        <w:rPr>
          <w:rFonts w:cs="Arial"/>
          <w:szCs w:val="20"/>
        </w:rPr>
        <w:t xml:space="preserve">dobro </w:t>
      </w:r>
      <w:r w:rsidR="000A1675">
        <w:rPr>
          <w:rFonts w:cs="Arial"/>
          <w:szCs w:val="20"/>
        </w:rPr>
        <w:t>izvedbo pogodbenih obveznosti</w:t>
      </w:r>
      <w:r w:rsidR="000A1675" w:rsidRPr="00AE5C70">
        <w:rPr>
          <w:rFonts w:cs="Arial"/>
          <w:szCs w:val="20"/>
        </w:rPr>
        <w:t xml:space="preserve"> </w:t>
      </w:r>
      <w:r w:rsidR="00AE5C70" w:rsidRPr="00AE5C70">
        <w:rPr>
          <w:rFonts w:cs="Arial"/>
          <w:szCs w:val="20"/>
        </w:rPr>
        <w:t xml:space="preserve">v primeru, da </w:t>
      </w:r>
      <w:r w:rsidR="00347D67">
        <w:rPr>
          <w:rFonts w:cs="Arial"/>
          <w:szCs w:val="20"/>
        </w:rPr>
        <w:t>dobavitelj</w:t>
      </w:r>
      <w:r w:rsidR="00AE5C70" w:rsidRPr="00AE5C70">
        <w:rPr>
          <w:rFonts w:cs="Arial"/>
          <w:szCs w:val="20"/>
        </w:rPr>
        <w:t>:</w:t>
      </w:r>
    </w:p>
    <w:p w14:paraId="2DA41E54" w14:textId="77777777" w:rsidR="00AE5C70" w:rsidRPr="00DD4F0C" w:rsidRDefault="00AE5C70" w:rsidP="0022146E">
      <w:pPr>
        <w:pStyle w:val="Odstavekseznama"/>
        <w:numPr>
          <w:ilvl w:val="0"/>
          <w:numId w:val="5"/>
        </w:numPr>
        <w:jc w:val="both"/>
        <w:rPr>
          <w:rFonts w:ascii="Arial" w:hAnsi="Arial" w:cs="Arial"/>
          <w:sz w:val="20"/>
          <w:szCs w:val="20"/>
        </w:rPr>
      </w:pPr>
      <w:r w:rsidRPr="00DD4F0C">
        <w:rPr>
          <w:rFonts w:ascii="Arial" w:hAnsi="Arial" w:cs="Arial"/>
          <w:sz w:val="20"/>
          <w:szCs w:val="20"/>
        </w:rPr>
        <w:t xml:space="preserve">ne bo pričel izvajati svojih obveznosti v skladu z določili </w:t>
      </w:r>
      <w:r w:rsidR="00DD4F0C" w:rsidRPr="00DD4F0C">
        <w:rPr>
          <w:rFonts w:ascii="Arial" w:hAnsi="Arial" w:cs="Arial"/>
          <w:sz w:val="20"/>
          <w:szCs w:val="20"/>
        </w:rPr>
        <w:t>pogodbe</w:t>
      </w:r>
      <w:r w:rsidRPr="00DD4F0C">
        <w:rPr>
          <w:rFonts w:ascii="Arial" w:hAnsi="Arial" w:cs="Arial"/>
          <w:sz w:val="20"/>
          <w:szCs w:val="20"/>
        </w:rPr>
        <w:t xml:space="preserve"> ali</w:t>
      </w:r>
    </w:p>
    <w:p w14:paraId="0C2C4D84" w14:textId="77777777" w:rsidR="00AE5C70" w:rsidRPr="00DD4F0C" w:rsidRDefault="00AE5C70" w:rsidP="0022146E">
      <w:pPr>
        <w:pStyle w:val="Odstavekseznama"/>
        <w:numPr>
          <w:ilvl w:val="0"/>
          <w:numId w:val="5"/>
        </w:numPr>
        <w:jc w:val="both"/>
        <w:rPr>
          <w:rFonts w:ascii="Arial" w:hAnsi="Arial" w:cs="Arial"/>
          <w:sz w:val="20"/>
          <w:szCs w:val="20"/>
        </w:rPr>
      </w:pPr>
      <w:r w:rsidRPr="00DD4F0C">
        <w:rPr>
          <w:rFonts w:ascii="Arial" w:hAnsi="Arial" w:cs="Arial"/>
          <w:sz w:val="20"/>
          <w:szCs w:val="20"/>
        </w:rPr>
        <w:t xml:space="preserve">ne bo izpolnil svojih obveznosti v skladu z določili </w:t>
      </w:r>
      <w:r w:rsidR="00DD4F0C" w:rsidRPr="00DD4F0C">
        <w:rPr>
          <w:rFonts w:ascii="Arial" w:hAnsi="Arial" w:cs="Arial"/>
          <w:sz w:val="20"/>
          <w:szCs w:val="20"/>
        </w:rPr>
        <w:t>pogodbe</w:t>
      </w:r>
      <w:r w:rsidRPr="00DD4F0C">
        <w:rPr>
          <w:rFonts w:ascii="Arial" w:hAnsi="Arial" w:cs="Arial"/>
          <w:sz w:val="20"/>
          <w:szCs w:val="20"/>
        </w:rPr>
        <w:t xml:space="preserve"> ali</w:t>
      </w:r>
    </w:p>
    <w:p w14:paraId="1AA681FE" w14:textId="77777777" w:rsidR="00AE5C70" w:rsidRPr="00DD4F0C" w:rsidRDefault="00AE5C70" w:rsidP="0022146E">
      <w:pPr>
        <w:pStyle w:val="Odstavekseznama"/>
        <w:numPr>
          <w:ilvl w:val="0"/>
          <w:numId w:val="5"/>
        </w:numPr>
        <w:jc w:val="both"/>
        <w:rPr>
          <w:rFonts w:ascii="Arial" w:hAnsi="Arial" w:cs="Arial"/>
          <w:sz w:val="20"/>
          <w:szCs w:val="20"/>
        </w:rPr>
      </w:pPr>
      <w:r w:rsidRPr="00DD4F0C">
        <w:rPr>
          <w:rFonts w:ascii="Arial" w:hAnsi="Arial" w:cs="Arial"/>
          <w:sz w:val="20"/>
          <w:szCs w:val="20"/>
        </w:rPr>
        <w:t xml:space="preserve">ne bo pravočasno izpolnil svojih obveznosti v skladu z določili </w:t>
      </w:r>
      <w:r w:rsidR="00DD4F0C" w:rsidRPr="00DD4F0C">
        <w:rPr>
          <w:rFonts w:ascii="Arial" w:hAnsi="Arial" w:cs="Arial"/>
          <w:sz w:val="20"/>
          <w:szCs w:val="20"/>
        </w:rPr>
        <w:t>pogodbe</w:t>
      </w:r>
      <w:r w:rsidRPr="00DD4F0C">
        <w:rPr>
          <w:rFonts w:ascii="Arial" w:hAnsi="Arial" w:cs="Arial"/>
          <w:sz w:val="20"/>
          <w:szCs w:val="20"/>
        </w:rPr>
        <w:t xml:space="preserve"> ali</w:t>
      </w:r>
    </w:p>
    <w:p w14:paraId="00D5BA3B" w14:textId="77777777" w:rsidR="00AE5C70" w:rsidRPr="00DD4F0C" w:rsidRDefault="00AE5C70" w:rsidP="0022146E">
      <w:pPr>
        <w:pStyle w:val="Odstavekseznama"/>
        <w:numPr>
          <w:ilvl w:val="0"/>
          <w:numId w:val="5"/>
        </w:numPr>
        <w:jc w:val="both"/>
        <w:rPr>
          <w:rFonts w:ascii="Arial" w:hAnsi="Arial" w:cs="Arial"/>
          <w:sz w:val="20"/>
          <w:szCs w:val="20"/>
        </w:rPr>
      </w:pPr>
      <w:r w:rsidRPr="00DD4F0C">
        <w:rPr>
          <w:rFonts w:ascii="Arial" w:hAnsi="Arial" w:cs="Arial"/>
          <w:sz w:val="20"/>
          <w:szCs w:val="20"/>
        </w:rPr>
        <w:t xml:space="preserve">ne bo pravilno izpolnil svojih obveznosti v skladu z določili </w:t>
      </w:r>
      <w:r w:rsidR="00DD4F0C" w:rsidRPr="00DD4F0C">
        <w:rPr>
          <w:rFonts w:ascii="Arial" w:hAnsi="Arial" w:cs="Arial"/>
          <w:sz w:val="20"/>
          <w:szCs w:val="20"/>
        </w:rPr>
        <w:t>pogodbe</w:t>
      </w:r>
      <w:r w:rsidRPr="00DD4F0C">
        <w:rPr>
          <w:rFonts w:ascii="Arial" w:hAnsi="Arial" w:cs="Arial"/>
          <w:sz w:val="20"/>
          <w:szCs w:val="20"/>
        </w:rPr>
        <w:t xml:space="preserve"> ali</w:t>
      </w:r>
    </w:p>
    <w:p w14:paraId="22560B74" w14:textId="77777777" w:rsidR="00AE5C70" w:rsidRPr="00DD4F0C" w:rsidRDefault="00AE5C70" w:rsidP="0022146E">
      <w:pPr>
        <w:pStyle w:val="Odstavekseznama"/>
        <w:numPr>
          <w:ilvl w:val="0"/>
          <w:numId w:val="5"/>
        </w:numPr>
        <w:jc w:val="both"/>
        <w:rPr>
          <w:rFonts w:ascii="Arial" w:hAnsi="Arial" w:cs="Arial"/>
          <w:sz w:val="20"/>
          <w:szCs w:val="20"/>
        </w:rPr>
      </w:pPr>
      <w:r w:rsidRPr="00DD4F0C">
        <w:rPr>
          <w:rFonts w:ascii="Arial" w:hAnsi="Arial" w:cs="Arial"/>
          <w:sz w:val="20"/>
          <w:szCs w:val="20"/>
        </w:rPr>
        <w:lastRenderedPageBreak/>
        <w:t xml:space="preserve">bo prenehal izpolnjevati svoje obveznosti v skladu z določili </w:t>
      </w:r>
      <w:r w:rsidR="00DD4F0C" w:rsidRPr="00DD4F0C">
        <w:rPr>
          <w:rFonts w:ascii="Arial" w:hAnsi="Arial" w:cs="Arial"/>
          <w:sz w:val="20"/>
          <w:szCs w:val="20"/>
        </w:rPr>
        <w:t>pogodbe</w:t>
      </w:r>
      <w:r w:rsidRPr="00DD4F0C">
        <w:rPr>
          <w:rFonts w:ascii="Arial" w:hAnsi="Arial" w:cs="Arial"/>
          <w:sz w:val="20"/>
          <w:szCs w:val="20"/>
        </w:rPr>
        <w:t>.</w:t>
      </w:r>
    </w:p>
    <w:p w14:paraId="5A022673" w14:textId="7997E8C7" w:rsidR="00AE5C70" w:rsidRDefault="00AE5C70" w:rsidP="001B6FE8">
      <w:pPr>
        <w:numPr>
          <w:ilvl w:val="12"/>
          <w:numId w:val="0"/>
        </w:numPr>
        <w:jc w:val="both"/>
        <w:rPr>
          <w:rFonts w:cs="Arial"/>
          <w:szCs w:val="20"/>
        </w:rPr>
      </w:pPr>
      <w:r w:rsidRPr="00AE5C70">
        <w:rPr>
          <w:rFonts w:cs="Arial"/>
          <w:szCs w:val="20"/>
        </w:rPr>
        <w:t xml:space="preserve">Unovčenje </w:t>
      </w:r>
      <w:r w:rsidR="0027692B" w:rsidRPr="00AE5C70">
        <w:rPr>
          <w:rFonts w:cs="Arial"/>
          <w:szCs w:val="20"/>
        </w:rPr>
        <w:t xml:space="preserve">zavarovanja za </w:t>
      </w:r>
      <w:r w:rsidR="0027692B" w:rsidRPr="00173921">
        <w:rPr>
          <w:rFonts w:cs="Arial"/>
          <w:szCs w:val="20"/>
        </w:rPr>
        <w:t xml:space="preserve">dobro </w:t>
      </w:r>
      <w:r w:rsidR="0027692B">
        <w:rPr>
          <w:rFonts w:cs="Arial"/>
          <w:szCs w:val="20"/>
        </w:rPr>
        <w:t>izvedbo pogodbenih obveznosti</w:t>
      </w:r>
      <w:r w:rsidR="0027692B" w:rsidRPr="00AE5C70">
        <w:rPr>
          <w:rFonts w:cs="Arial"/>
          <w:szCs w:val="20"/>
        </w:rPr>
        <w:t xml:space="preserve"> </w:t>
      </w:r>
      <w:r w:rsidRPr="00AE5C70">
        <w:rPr>
          <w:rFonts w:cs="Arial"/>
          <w:szCs w:val="20"/>
        </w:rPr>
        <w:t>mora biti sorazmerno ugotovljeni škodi oz. obsegu nepravilno opravljenih ali opuščenih del.</w:t>
      </w:r>
    </w:p>
    <w:p w14:paraId="53CA0FA1" w14:textId="77777777" w:rsidR="0060480F" w:rsidRDefault="0060480F" w:rsidP="001B6FE8">
      <w:pPr>
        <w:numPr>
          <w:ilvl w:val="12"/>
          <w:numId w:val="0"/>
        </w:numPr>
        <w:jc w:val="both"/>
        <w:rPr>
          <w:rFonts w:cs="Arial"/>
          <w:szCs w:val="20"/>
        </w:rPr>
      </w:pPr>
    </w:p>
    <w:p w14:paraId="1F89EFCB" w14:textId="44D446FB" w:rsidR="00F44FA4" w:rsidRDefault="0060480F" w:rsidP="00A44E85">
      <w:pPr>
        <w:numPr>
          <w:ilvl w:val="0"/>
          <w:numId w:val="1"/>
        </w:numPr>
        <w:jc w:val="center"/>
        <w:rPr>
          <w:rFonts w:cs="Arial"/>
          <w:szCs w:val="20"/>
        </w:rPr>
      </w:pPr>
      <w:r>
        <w:rPr>
          <w:rFonts w:cs="Arial"/>
          <w:szCs w:val="20"/>
        </w:rPr>
        <w:t>člen</w:t>
      </w:r>
    </w:p>
    <w:p w14:paraId="32B6746F" w14:textId="65D427F4" w:rsidR="00F16713" w:rsidRDefault="00F16713" w:rsidP="0060480F">
      <w:pPr>
        <w:numPr>
          <w:ilvl w:val="12"/>
          <w:numId w:val="0"/>
        </w:numPr>
        <w:jc w:val="both"/>
        <w:rPr>
          <w:rFonts w:cs="Arial"/>
          <w:szCs w:val="20"/>
        </w:rPr>
      </w:pPr>
      <w:r w:rsidRPr="00123D3B">
        <w:rPr>
          <w:rFonts w:cs="Arial"/>
          <w:szCs w:val="20"/>
        </w:rPr>
        <w:t xml:space="preserve">Zaradi zamude pri dobavi opreme </w:t>
      </w:r>
      <w:r w:rsidRPr="00123D3B">
        <w:rPr>
          <w:rFonts w:cs="Arial"/>
        </w:rPr>
        <w:t xml:space="preserve">lahko naročnik zahteva od dobavitelja povrnitev vse škode, ki mu jo je z zamudo povzročil. Naročnik </w:t>
      </w:r>
      <w:r w:rsidR="00123D3B" w:rsidRPr="00123D3B">
        <w:rPr>
          <w:rFonts w:cs="Arial"/>
        </w:rPr>
        <w:t>si pridržuje pravico, da v primeru zamude pri dobavi opreme lahko odstopi od pogodbe</w:t>
      </w:r>
      <w:r w:rsidRPr="00123D3B">
        <w:rPr>
          <w:rFonts w:cs="Arial"/>
        </w:rPr>
        <w:t>.</w:t>
      </w:r>
    </w:p>
    <w:p w14:paraId="6448C9C3" w14:textId="427DEB5F" w:rsidR="0060480F" w:rsidRDefault="0060480F" w:rsidP="0060480F">
      <w:pPr>
        <w:numPr>
          <w:ilvl w:val="12"/>
          <w:numId w:val="0"/>
        </w:numPr>
        <w:jc w:val="both"/>
        <w:rPr>
          <w:rFonts w:cs="Arial"/>
          <w:szCs w:val="20"/>
        </w:rPr>
      </w:pPr>
      <w:r>
        <w:rPr>
          <w:rFonts w:cs="Arial"/>
          <w:szCs w:val="20"/>
        </w:rPr>
        <w:t xml:space="preserve">Zaradi </w:t>
      </w:r>
      <w:r w:rsidRPr="008408C4">
        <w:rPr>
          <w:rFonts w:cs="Arial"/>
          <w:szCs w:val="20"/>
        </w:rPr>
        <w:t>zamude pri izvedbi storitev,</w:t>
      </w:r>
      <w:r>
        <w:rPr>
          <w:rFonts w:cs="Arial"/>
          <w:szCs w:val="20"/>
        </w:rPr>
        <w:t xml:space="preserve"> ki so pogoj za prevzem opreme in ta zamuda</w:t>
      </w:r>
      <w:r w:rsidRPr="008408C4">
        <w:rPr>
          <w:rFonts w:cs="Arial"/>
          <w:szCs w:val="20"/>
        </w:rPr>
        <w:t xml:space="preserve"> ni</w:t>
      </w:r>
      <w:r>
        <w:rPr>
          <w:rFonts w:cs="Arial"/>
          <w:szCs w:val="20"/>
        </w:rPr>
        <w:t xml:space="preserve"> posledica višje sile ali razlo</w:t>
      </w:r>
      <w:r w:rsidRPr="008408C4">
        <w:rPr>
          <w:rFonts w:cs="Arial"/>
          <w:szCs w:val="20"/>
        </w:rPr>
        <w:t xml:space="preserve">gov na strani </w:t>
      </w:r>
      <w:r>
        <w:rPr>
          <w:rFonts w:cs="Arial"/>
          <w:szCs w:val="20"/>
        </w:rPr>
        <w:t xml:space="preserve">naročnika, </w:t>
      </w:r>
      <w:r w:rsidR="005841E4">
        <w:rPr>
          <w:rFonts w:cs="Arial"/>
          <w:szCs w:val="20"/>
        </w:rPr>
        <w:t xml:space="preserve">lahko </w:t>
      </w:r>
      <w:r>
        <w:rPr>
          <w:rFonts w:cs="Arial"/>
          <w:szCs w:val="20"/>
        </w:rPr>
        <w:t xml:space="preserve">naročnik unovči zavarovanje za dobro izvedbo pogodbenih obveznosti v višini 0,5% od </w:t>
      </w:r>
      <w:r w:rsidR="00F87F8C">
        <w:rPr>
          <w:rFonts w:cs="Arial"/>
          <w:szCs w:val="20"/>
        </w:rPr>
        <w:t xml:space="preserve">skupne pogodbene </w:t>
      </w:r>
      <w:r>
        <w:rPr>
          <w:rFonts w:cs="Arial"/>
          <w:szCs w:val="20"/>
        </w:rPr>
        <w:t xml:space="preserve">vrednosti z DDV iz </w:t>
      </w:r>
      <w:r w:rsidR="00123BA1">
        <w:rPr>
          <w:rFonts w:cs="Arial"/>
          <w:szCs w:val="20"/>
        </w:rPr>
        <w:t>1</w:t>
      </w:r>
      <w:r w:rsidRPr="00840F06">
        <w:rPr>
          <w:rFonts w:cs="Arial"/>
          <w:szCs w:val="20"/>
        </w:rPr>
        <w:t>. odstavka 4. člena</w:t>
      </w:r>
      <w:r>
        <w:rPr>
          <w:rFonts w:cs="Arial"/>
          <w:szCs w:val="20"/>
        </w:rPr>
        <w:t xml:space="preserve"> za vsak dan zamude, vendar največ do višine finančnega zavarovanja za dobro izvedbo pogodbenih obveznosti.</w:t>
      </w:r>
    </w:p>
    <w:p w14:paraId="640F9821" w14:textId="192E5CED" w:rsidR="00123D3B" w:rsidRPr="00123D3B" w:rsidRDefault="00123D3B" w:rsidP="00123D3B">
      <w:pPr>
        <w:pStyle w:val="Glava"/>
        <w:numPr>
          <w:ilvl w:val="12"/>
          <w:numId w:val="0"/>
        </w:numPr>
        <w:jc w:val="both"/>
        <w:rPr>
          <w:rFonts w:ascii="Arial" w:hAnsi="Arial" w:cs="Arial"/>
          <w:lang w:val="sl-SI"/>
        </w:rPr>
      </w:pPr>
      <w:r w:rsidRPr="00123D3B">
        <w:rPr>
          <w:rFonts w:ascii="Arial" w:hAnsi="Arial" w:cs="Arial"/>
          <w:lang w:val="sl-SI"/>
        </w:rPr>
        <w:t>V primeru, da dobavitelj zamuja pri izvedbi storitev, ki so pogoj za prevzem opreme</w:t>
      </w:r>
      <w:r w:rsidR="00816480">
        <w:rPr>
          <w:rFonts w:ascii="Arial" w:hAnsi="Arial" w:cs="Arial"/>
          <w:lang w:val="sl-SI"/>
        </w:rPr>
        <w:t>,</w:t>
      </w:r>
      <w:r w:rsidRPr="00123D3B">
        <w:rPr>
          <w:rFonts w:ascii="Arial" w:hAnsi="Arial" w:cs="Arial"/>
          <w:lang w:val="sl-SI"/>
        </w:rPr>
        <w:t xml:space="preserve"> več kot dvajset (20) dni, lahko naročnik zahteva od dobavitelja povrnitev vse škode, ki mu jo je z zamudo povzročil. Naročnik </w:t>
      </w:r>
      <w:r w:rsidRPr="00816480">
        <w:rPr>
          <w:rFonts w:ascii="Arial" w:hAnsi="Arial" w:cs="Arial"/>
          <w:lang w:val="sl-SI"/>
        </w:rPr>
        <w:t>si pridržuje pravico, da lahko v primeru zamude pri izvedbi storitev, ki so pogoj za prevzem opreme, odstopi od pogodbe</w:t>
      </w:r>
      <w:r w:rsidRPr="00123D3B">
        <w:rPr>
          <w:rFonts w:ascii="Arial" w:hAnsi="Arial" w:cs="Arial"/>
          <w:lang w:val="sl-SI"/>
        </w:rPr>
        <w:t>.</w:t>
      </w:r>
    </w:p>
    <w:p w14:paraId="2091F132" w14:textId="77777777" w:rsidR="00840F06" w:rsidRDefault="00840F06" w:rsidP="00840F06">
      <w:pPr>
        <w:rPr>
          <w:snapToGrid w:val="0"/>
        </w:rPr>
      </w:pPr>
    </w:p>
    <w:p w14:paraId="09C11105" w14:textId="7E110E99" w:rsidR="00DD11EC" w:rsidRDefault="00DD11EC" w:rsidP="00DD11EC">
      <w:pPr>
        <w:outlineLvl w:val="0"/>
        <w:rPr>
          <w:rFonts w:cs="Arial"/>
          <w:b/>
          <w:snapToGrid w:val="0"/>
          <w:szCs w:val="20"/>
        </w:rPr>
      </w:pPr>
      <w:r w:rsidRPr="00C67E0D">
        <w:rPr>
          <w:rFonts w:cs="Arial"/>
          <w:b/>
          <w:snapToGrid w:val="0"/>
          <w:szCs w:val="20"/>
        </w:rPr>
        <w:t>ZAVAROVANJE GARANCIJSKIH OBVEZNOSTI</w:t>
      </w:r>
    </w:p>
    <w:p w14:paraId="51B9D1B1" w14:textId="77777777" w:rsidR="00DD11EC" w:rsidRPr="00C67E0D" w:rsidRDefault="00DD11EC" w:rsidP="00A44E85">
      <w:pPr>
        <w:numPr>
          <w:ilvl w:val="0"/>
          <w:numId w:val="1"/>
        </w:numPr>
        <w:jc w:val="center"/>
        <w:rPr>
          <w:rFonts w:cs="Arial"/>
          <w:szCs w:val="20"/>
        </w:rPr>
      </w:pPr>
      <w:r w:rsidRPr="00C67E0D">
        <w:rPr>
          <w:rFonts w:cs="Arial"/>
          <w:szCs w:val="20"/>
        </w:rPr>
        <w:t>člen</w:t>
      </w:r>
    </w:p>
    <w:p w14:paraId="5B6CDEB5" w14:textId="1C2D9ABF" w:rsidR="00B70E28" w:rsidRDefault="00F41D00" w:rsidP="00E62062">
      <w:pPr>
        <w:numPr>
          <w:ilvl w:val="12"/>
          <w:numId w:val="0"/>
        </w:numPr>
        <w:jc w:val="both"/>
        <w:rPr>
          <w:rFonts w:cs="Arial"/>
          <w:szCs w:val="20"/>
        </w:rPr>
      </w:pPr>
      <w:r>
        <w:rPr>
          <w:rFonts w:cs="Arial"/>
          <w:szCs w:val="20"/>
        </w:rPr>
        <w:t xml:space="preserve">Dobavitelj </w:t>
      </w:r>
      <w:r w:rsidR="005B00AC" w:rsidRPr="005B00AC">
        <w:rPr>
          <w:rFonts w:cs="Arial"/>
          <w:szCs w:val="20"/>
        </w:rPr>
        <w:t xml:space="preserve">se obveže, da bo najkasneje v </w:t>
      </w:r>
      <w:r w:rsidR="004E5BFA">
        <w:rPr>
          <w:rFonts w:cs="Arial"/>
          <w:szCs w:val="20"/>
        </w:rPr>
        <w:t>desetih</w:t>
      </w:r>
      <w:r w:rsidR="004E5BFA" w:rsidRPr="005B00AC">
        <w:rPr>
          <w:rFonts w:cs="Arial"/>
          <w:szCs w:val="20"/>
        </w:rPr>
        <w:t xml:space="preserve"> </w:t>
      </w:r>
      <w:r w:rsidR="005B00AC" w:rsidRPr="005B00AC">
        <w:rPr>
          <w:rFonts w:cs="Arial"/>
          <w:szCs w:val="20"/>
        </w:rPr>
        <w:t>(</w:t>
      </w:r>
      <w:r w:rsidR="004E5BFA">
        <w:rPr>
          <w:rFonts w:cs="Arial"/>
          <w:szCs w:val="20"/>
        </w:rPr>
        <w:t>10</w:t>
      </w:r>
      <w:r w:rsidR="005B00AC" w:rsidRPr="005B00AC">
        <w:rPr>
          <w:rFonts w:cs="Arial"/>
          <w:szCs w:val="20"/>
        </w:rPr>
        <w:t xml:space="preserve">) delovnih dneh po podpisu prevzemnega zapisnika o prevzemu </w:t>
      </w:r>
      <w:r w:rsidR="006C5947">
        <w:rPr>
          <w:rFonts w:cs="Arial"/>
          <w:szCs w:val="20"/>
        </w:rPr>
        <w:t xml:space="preserve">opreme </w:t>
      </w:r>
      <w:r w:rsidR="005B00AC" w:rsidRPr="005B00AC">
        <w:rPr>
          <w:rFonts w:cs="Arial"/>
          <w:szCs w:val="20"/>
        </w:rPr>
        <w:t xml:space="preserve">izročil </w:t>
      </w:r>
      <w:r w:rsidR="00330E5E">
        <w:rPr>
          <w:rFonts w:cs="Arial"/>
          <w:szCs w:val="20"/>
        </w:rPr>
        <w:t xml:space="preserve">naročniku </w:t>
      </w:r>
      <w:r w:rsidR="005B00AC" w:rsidRPr="005B00AC">
        <w:rPr>
          <w:rFonts w:cs="Arial"/>
          <w:szCs w:val="20"/>
        </w:rPr>
        <w:t xml:space="preserve">bančno garancijo ali kavcijsko zavarovanje pri zavarovalnici </w:t>
      </w:r>
      <w:r w:rsidR="007269A3">
        <w:rPr>
          <w:rFonts w:cs="Arial"/>
          <w:szCs w:val="20"/>
        </w:rPr>
        <w:t xml:space="preserve">kot zavarovanje </w:t>
      </w:r>
      <w:r w:rsidR="005B00AC" w:rsidRPr="005B00AC">
        <w:rPr>
          <w:rFonts w:cs="Arial"/>
          <w:szCs w:val="20"/>
        </w:rPr>
        <w:t>za odpravo napak v garancijskem roku, in sicer v višini 5%</w:t>
      </w:r>
      <w:r w:rsidR="001C15C6">
        <w:rPr>
          <w:rFonts w:cs="Arial"/>
          <w:szCs w:val="20"/>
        </w:rPr>
        <w:t xml:space="preserve"> (pet odstotkov)</w:t>
      </w:r>
      <w:r w:rsidR="005B00AC" w:rsidRPr="005B00AC">
        <w:rPr>
          <w:rFonts w:cs="Arial"/>
          <w:szCs w:val="20"/>
        </w:rPr>
        <w:t xml:space="preserve"> od skupne pogodbene vrednosti z DDV</w:t>
      </w:r>
      <w:r w:rsidR="00F87F8C">
        <w:rPr>
          <w:rFonts w:cs="Arial"/>
          <w:szCs w:val="20"/>
        </w:rPr>
        <w:t xml:space="preserve"> iz </w:t>
      </w:r>
      <w:r w:rsidR="00F356B1" w:rsidRPr="00F356B1">
        <w:rPr>
          <w:rFonts w:cs="Arial"/>
          <w:szCs w:val="20"/>
        </w:rPr>
        <w:t>1</w:t>
      </w:r>
      <w:r w:rsidR="00F87F8C" w:rsidRPr="00F356B1">
        <w:rPr>
          <w:rFonts w:cs="Arial"/>
          <w:szCs w:val="20"/>
        </w:rPr>
        <w:t>. odstavka 4. člena</w:t>
      </w:r>
      <w:r w:rsidR="005B00AC" w:rsidRPr="005B00AC">
        <w:rPr>
          <w:rFonts w:cs="Arial"/>
          <w:szCs w:val="20"/>
        </w:rPr>
        <w:t xml:space="preserve">. </w:t>
      </w:r>
      <w:r w:rsidR="00EC04C5">
        <w:rPr>
          <w:rFonts w:cs="Arial"/>
          <w:szCs w:val="20"/>
        </w:rPr>
        <w:t>Z</w:t>
      </w:r>
      <w:r w:rsidR="007269A3">
        <w:rPr>
          <w:rFonts w:cs="Arial"/>
          <w:szCs w:val="20"/>
        </w:rPr>
        <w:t xml:space="preserve">avarovanje </w:t>
      </w:r>
      <w:r w:rsidR="005B00AC" w:rsidRPr="005B00AC">
        <w:rPr>
          <w:rFonts w:cs="Arial"/>
          <w:szCs w:val="20"/>
        </w:rPr>
        <w:t xml:space="preserve">za </w:t>
      </w:r>
      <w:r w:rsidR="00460957" w:rsidRPr="00460957">
        <w:rPr>
          <w:rFonts w:cs="Arial"/>
          <w:snapToGrid w:val="0"/>
          <w:szCs w:val="20"/>
        </w:rPr>
        <w:t>zavarovanje garancijskih obveznosti</w:t>
      </w:r>
      <w:r w:rsidR="005B00AC" w:rsidRPr="005B00AC">
        <w:rPr>
          <w:rFonts w:cs="Arial"/>
          <w:szCs w:val="20"/>
        </w:rPr>
        <w:t xml:space="preserve"> mora veljati še najmanj </w:t>
      </w:r>
      <w:r w:rsidR="005B00AC">
        <w:rPr>
          <w:rFonts w:cs="Arial"/>
          <w:szCs w:val="20"/>
        </w:rPr>
        <w:t>4</w:t>
      </w:r>
      <w:r w:rsidR="005B00AC" w:rsidRPr="005B00AC">
        <w:rPr>
          <w:rFonts w:cs="Arial"/>
          <w:szCs w:val="20"/>
        </w:rPr>
        <w:t xml:space="preserve">0 dni </w:t>
      </w:r>
      <w:r w:rsidR="005B00AC" w:rsidRPr="00504322">
        <w:rPr>
          <w:rFonts w:cs="Arial"/>
          <w:szCs w:val="20"/>
        </w:rPr>
        <w:t xml:space="preserve">po </w:t>
      </w:r>
      <w:r w:rsidR="007C681C" w:rsidRPr="00504322">
        <w:rPr>
          <w:rFonts w:cs="Arial"/>
          <w:szCs w:val="20"/>
        </w:rPr>
        <w:t xml:space="preserve">poteku garancijskega obdobja iz 6. člena. Naročnik bo 90 dni po poteku garancijskega roka </w:t>
      </w:r>
      <w:r w:rsidR="008A533C">
        <w:rPr>
          <w:rFonts w:cs="Arial"/>
          <w:szCs w:val="20"/>
        </w:rPr>
        <w:t xml:space="preserve">finančno zavarovanje </w:t>
      </w:r>
      <w:r w:rsidR="007C681C" w:rsidRPr="00504322">
        <w:rPr>
          <w:rFonts w:cs="Arial"/>
          <w:szCs w:val="20"/>
        </w:rPr>
        <w:t>vrnil izvajalcu.</w:t>
      </w:r>
    </w:p>
    <w:p w14:paraId="6EC97A52" w14:textId="7B49222C" w:rsidR="005B00AC" w:rsidRPr="005B00AC" w:rsidRDefault="005B00AC" w:rsidP="00E62062">
      <w:pPr>
        <w:numPr>
          <w:ilvl w:val="12"/>
          <w:numId w:val="0"/>
        </w:numPr>
        <w:jc w:val="both"/>
        <w:rPr>
          <w:rFonts w:cs="Arial"/>
          <w:szCs w:val="20"/>
        </w:rPr>
      </w:pPr>
      <w:r w:rsidRPr="005B00AC">
        <w:rPr>
          <w:rFonts w:cs="Arial"/>
          <w:szCs w:val="20"/>
        </w:rPr>
        <w:t>Brez predložene</w:t>
      </w:r>
      <w:r w:rsidR="007269A3">
        <w:rPr>
          <w:rFonts w:cs="Arial"/>
          <w:szCs w:val="20"/>
        </w:rPr>
        <w:t xml:space="preserve">ga zavarovanja </w:t>
      </w:r>
      <w:r w:rsidR="00460957">
        <w:rPr>
          <w:rFonts w:cs="Arial"/>
          <w:szCs w:val="20"/>
        </w:rPr>
        <w:t>iz tega člena</w:t>
      </w:r>
      <w:r w:rsidRPr="005B00AC">
        <w:rPr>
          <w:rFonts w:cs="Arial"/>
          <w:szCs w:val="20"/>
        </w:rPr>
        <w:t xml:space="preserve"> prevzem </w:t>
      </w:r>
      <w:r w:rsidR="007269A3">
        <w:rPr>
          <w:rFonts w:cs="Arial"/>
          <w:szCs w:val="20"/>
        </w:rPr>
        <w:t xml:space="preserve">opreme </w:t>
      </w:r>
      <w:r w:rsidRPr="005B00AC">
        <w:rPr>
          <w:rFonts w:cs="Arial"/>
          <w:szCs w:val="20"/>
        </w:rPr>
        <w:t xml:space="preserve">ni opravljen. </w:t>
      </w:r>
    </w:p>
    <w:p w14:paraId="42667F4B" w14:textId="58BE9125" w:rsidR="005B00AC" w:rsidRDefault="0060480F" w:rsidP="00E62062">
      <w:pPr>
        <w:numPr>
          <w:ilvl w:val="12"/>
          <w:numId w:val="0"/>
        </w:numPr>
        <w:jc w:val="both"/>
        <w:rPr>
          <w:rFonts w:cs="Arial"/>
          <w:szCs w:val="20"/>
        </w:rPr>
      </w:pPr>
      <w:r>
        <w:rPr>
          <w:rFonts w:cs="Arial"/>
          <w:szCs w:val="20"/>
        </w:rPr>
        <w:t>Finančno z</w:t>
      </w:r>
      <w:r w:rsidR="007269A3">
        <w:rPr>
          <w:rFonts w:cs="Arial"/>
          <w:szCs w:val="20"/>
        </w:rPr>
        <w:t xml:space="preserve">avarovanje </w:t>
      </w:r>
      <w:r>
        <w:rPr>
          <w:rFonts w:cs="Arial"/>
          <w:szCs w:val="20"/>
        </w:rPr>
        <w:t xml:space="preserve">iz tega člena </w:t>
      </w:r>
      <w:r w:rsidR="005B00AC" w:rsidRPr="005B00AC">
        <w:rPr>
          <w:rFonts w:cs="Arial"/>
          <w:szCs w:val="20"/>
        </w:rPr>
        <w:t xml:space="preserve">služi </w:t>
      </w:r>
      <w:r w:rsidR="00330E5E">
        <w:rPr>
          <w:rFonts w:cs="Arial"/>
          <w:szCs w:val="20"/>
        </w:rPr>
        <w:t xml:space="preserve">naročniku </w:t>
      </w:r>
      <w:r w:rsidR="005B00AC" w:rsidRPr="005B00AC">
        <w:rPr>
          <w:rFonts w:cs="Arial"/>
          <w:szCs w:val="20"/>
        </w:rPr>
        <w:t xml:space="preserve">kot jamstvo za vestno izpolnjevanje </w:t>
      </w:r>
      <w:r w:rsidR="00F41D00">
        <w:rPr>
          <w:rFonts w:cs="Arial"/>
          <w:szCs w:val="20"/>
        </w:rPr>
        <w:t>dobaviteljevih</w:t>
      </w:r>
      <w:r>
        <w:rPr>
          <w:rFonts w:cs="Arial"/>
          <w:szCs w:val="20"/>
        </w:rPr>
        <w:t xml:space="preserve"> </w:t>
      </w:r>
      <w:r w:rsidR="005B00AC" w:rsidRPr="005B00AC">
        <w:rPr>
          <w:rFonts w:cs="Arial"/>
          <w:szCs w:val="20"/>
        </w:rPr>
        <w:t xml:space="preserve">obveznosti do </w:t>
      </w:r>
      <w:r w:rsidR="00330E5E">
        <w:rPr>
          <w:rFonts w:cs="Arial"/>
          <w:szCs w:val="20"/>
        </w:rPr>
        <w:t xml:space="preserve">naročnika </w:t>
      </w:r>
      <w:r>
        <w:rPr>
          <w:rFonts w:cs="Arial"/>
          <w:szCs w:val="20"/>
        </w:rPr>
        <w:t xml:space="preserve">v času garancijskega roka. </w:t>
      </w:r>
      <w:r w:rsidR="005B00AC" w:rsidRPr="005B00AC">
        <w:rPr>
          <w:rFonts w:cs="Arial"/>
          <w:szCs w:val="20"/>
        </w:rPr>
        <w:t xml:space="preserve">V kolikor se garancijski rok podaljša, se mora hkrati za enako obdobje podaljšati tudi rok veljavnosti </w:t>
      </w:r>
      <w:r w:rsidR="00EC04C5">
        <w:rPr>
          <w:rFonts w:cs="Arial"/>
          <w:szCs w:val="20"/>
        </w:rPr>
        <w:t xml:space="preserve">zavarovanja </w:t>
      </w:r>
      <w:r w:rsidR="007C681C">
        <w:rPr>
          <w:rFonts w:cs="Arial"/>
          <w:szCs w:val="20"/>
        </w:rPr>
        <w:t>iz tega člena</w:t>
      </w:r>
      <w:r w:rsidR="005B00AC" w:rsidRPr="005B00AC">
        <w:rPr>
          <w:rFonts w:cs="Arial"/>
          <w:szCs w:val="20"/>
        </w:rPr>
        <w:t>.</w:t>
      </w:r>
    </w:p>
    <w:p w14:paraId="73142695" w14:textId="77777777" w:rsidR="00AF3DDD" w:rsidRPr="005B00AC" w:rsidRDefault="00AF3DDD" w:rsidP="00AF3DDD">
      <w:pPr>
        <w:numPr>
          <w:ilvl w:val="12"/>
          <w:numId w:val="0"/>
        </w:numPr>
        <w:jc w:val="both"/>
        <w:rPr>
          <w:rFonts w:cs="Arial"/>
          <w:szCs w:val="20"/>
        </w:rPr>
      </w:pPr>
      <w:r w:rsidRPr="005B00AC">
        <w:rPr>
          <w:rFonts w:cs="Arial"/>
          <w:szCs w:val="20"/>
        </w:rPr>
        <w:t xml:space="preserve">V primeru neizpolnjevanja garancijskih obveznosti ima </w:t>
      </w:r>
      <w:r>
        <w:rPr>
          <w:rFonts w:cs="Arial"/>
          <w:szCs w:val="20"/>
        </w:rPr>
        <w:t xml:space="preserve">naročnik </w:t>
      </w:r>
      <w:r w:rsidRPr="005B00AC">
        <w:rPr>
          <w:rFonts w:cs="Arial"/>
          <w:szCs w:val="20"/>
        </w:rPr>
        <w:t xml:space="preserve">pravico unovčiti </w:t>
      </w:r>
      <w:r>
        <w:rPr>
          <w:rFonts w:cs="Arial"/>
          <w:szCs w:val="20"/>
        </w:rPr>
        <w:t xml:space="preserve">zavarovanje </w:t>
      </w:r>
      <w:r w:rsidRPr="005B00AC">
        <w:rPr>
          <w:rFonts w:cs="Arial"/>
          <w:szCs w:val="20"/>
        </w:rPr>
        <w:t>za odpravo napak v garancijskem roku.</w:t>
      </w:r>
    </w:p>
    <w:p w14:paraId="644C6B6F" w14:textId="14D720C2" w:rsidR="00FD1DDF" w:rsidRPr="00860B39" w:rsidRDefault="005B00AC" w:rsidP="00860B39">
      <w:pPr>
        <w:numPr>
          <w:ilvl w:val="12"/>
          <w:numId w:val="0"/>
        </w:numPr>
        <w:jc w:val="both"/>
        <w:rPr>
          <w:rFonts w:cs="Arial"/>
          <w:szCs w:val="20"/>
        </w:rPr>
      </w:pPr>
      <w:r w:rsidRPr="005B00AC">
        <w:rPr>
          <w:rFonts w:cs="Arial"/>
          <w:szCs w:val="20"/>
        </w:rPr>
        <w:t xml:space="preserve">V času do predložitve </w:t>
      </w:r>
      <w:r w:rsidR="007269A3">
        <w:rPr>
          <w:rFonts w:cs="Arial"/>
          <w:szCs w:val="20"/>
        </w:rPr>
        <w:t xml:space="preserve">zavarovanja </w:t>
      </w:r>
      <w:r w:rsidRPr="005B00AC">
        <w:rPr>
          <w:rFonts w:cs="Arial"/>
          <w:szCs w:val="20"/>
        </w:rPr>
        <w:t>iz prvega odstavka tega člena služi za poplačilo obveznosti iz naslova garancije veljavn</w:t>
      </w:r>
      <w:r w:rsidR="00347D67">
        <w:rPr>
          <w:rFonts w:cs="Arial"/>
          <w:szCs w:val="20"/>
        </w:rPr>
        <w:t xml:space="preserve">o zavarovanje za </w:t>
      </w:r>
      <w:r w:rsidR="000A1675" w:rsidRPr="00173921">
        <w:rPr>
          <w:rFonts w:cs="Arial"/>
          <w:szCs w:val="20"/>
        </w:rPr>
        <w:t xml:space="preserve">dobro </w:t>
      </w:r>
      <w:r w:rsidR="000A1675">
        <w:rPr>
          <w:rFonts w:cs="Arial"/>
          <w:szCs w:val="20"/>
        </w:rPr>
        <w:t>izvedbo pogodbenih obveznosti</w:t>
      </w:r>
      <w:r w:rsidRPr="005B00AC">
        <w:rPr>
          <w:rFonts w:cs="Arial"/>
          <w:szCs w:val="20"/>
        </w:rPr>
        <w:t>.</w:t>
      </w:r>
    </w:p>
    <w:p w14:paraId="2ECF4028" w14:textId="77777777" w:rsidR="00181231" w:rsidRDefault="00181231" w:rsidP="00CE3C1C">
      <w:pPr>
        <w:rPr>
          <w:b/>
          <w:i/>
        </w:rPr>
      </w:pPr>
    </w:p>
    <w:p w14:paraId="7979286E" w14:textId="55ACAA0D" w:rsidR="00C61E7C" w:rsidRPr="00B60F14" w:rsidRDefault="00C61E7C" w:rsidP="00C61E7C">
      <w:pPr>
        <w:numPr>
          <w:ilvl w:val="12"/>
          <w:numId w:val="0"/>
        </w:numPr>
        <w:outlineLvl w:val="0"/>
        <w:rPr>
          <w:rFonts w:cs="Arial"/>
          <w:b/>
          <w:szCs w:val="20"/>
        </w:rPr>
      </w:pPr>
      <w:r w:rsidRPr="00B60F14">
        <w:rPr>
          <w:rFonts w:cs="Arial"/>
          <w:b/>
          <w:szCs w:val="20"/>
        </w:rPr>
        <w:t>ODŠKODNINSKA ODGOVORNOST</w:t>
      </w:r>
    </w:p>
    <w:p w14:paraId="3810F5B4" w14:textId="77777777" w:rsidR="00C61E7C" w:rsidRPr="002C5007" w:rsidRDefault="00C61E7C" w:rsidP="00C61E7C">
      <w:pPr>
        <w:contextualSpacing/>
        <w:jc w:val="both"/>
        <w:rPr>
          <w:rFonts w:cs="Arial"/>
          <w:b/>
          <w:bCs/>
          <w:szCs w:val="20"/>
        </w:rPr>
      </w:pPr>
    </w:p>
    <w:p w14:paraId="7DAECA09" w14:textId="77777777" w:rsidR="00C61E7C" w:rsidRPr="00D53DA7" w:rsidRDefault="00C61E7C" w:rsidP="00A44E85">
      <w:pPr>
        <w:numPr>
          <w:ilvl w:val="0"/>
          <w:numId w:val="1"/>
        </w:numPr>
        <w:jc w:val="center"/>
        <w:rPr>
          <w:rFonts w:cs="Arial"/>
          <w:szCs w:val="20"/>
        </w:rPr>
      </w:pPr>
      <w:r w:rsidRPr="00D53DA7">
        <w:rPr>
          <w:rFonts w:cs="Arial"/>
          <w:szCs w:val="20"/>
        </w:rPr>
        <w:t>člen</w:t>
      </w:r>
    </w:p>
    <w:p w14:paraId="00657D39" w14:textId="7FA83276" w:rsidR="00C61E7C" w:rsidRPr="008D6ED9" w:rsidRDefault="00C61E7C" w:rsidP="008D6ED9">
      <w:pPr>
        <w:numPr>
          <w:ilvl w:val="12"/>
          <w:numId w:val="0"/>
        </w:numPr>
        <w:jc w:val="both"/>
        <w:rPr>
          <w:rFonts w:cs="Arial"/>
          <w:szCs w:val="20"/>
        </w:rPr>
      </w:pPr>
      <w:r>
        <w:rPr>
          <w:rFonts w:cs="Arial"/>
          <w:szCs w:val="20"/>
        </w:rPr>
        <w:t>Dobavitelj</w:t>
      </w:r>
      <w:r w:rsidRPr="002C5007">
        <w:rPr>
          <w:rFonts w:cs="Arial"/>
          <w:szCs w:val="20"/>
        </w:rPr>
        <w:t xml:space="preserve"> odškodninsko odgovarja </w:t>
      </w:r>
      <w:r>
        <w:rPr>
          <w:rFonts w:cs="Arial"/>
          <w:szCs w:val="20"/>
        </w:rPr>
        <w:t xml:space="preserve">naročniku </w:t>
      </w:r>
      <w:r w:rsidRPr="002C5007">
        <w:rPr>
          <w:rFonts w:cs="Arial"/>
          <w:szCs w:val="20"/>
        </w:rPr>
        <w:t xml:space="preserve">za vso škodo, ki bi nastala </w:t>
      </w:r>
      <w:r>
        <w:rPr>
          <w:rFonts w:cs="Arial"/>
          <w:szCs w:val="20"/>
        </w:rPr>
        <w:t xml:space="preserve">naročniku </w:t>
      </w:r>
      <w:r w:rsidRPr="002C5007">
        <w:rPr>
          <w:rFonts w:cs="Arial"/>
          <w:szCs w:val="20"/>
        </w:rPr>
        <w:t xml:space="preserve">kot posledica izvajanja </w:t>
      </w:r>
      <w:r>
        <w:rPr>
          <w:rFonts w:cs="Arial"/>
          <w:szCs w:val="20"/>
        </w:rPr>
        <w:t>obveznosti po tej pogodbi, v</w:t>
      </w:r>
      <w:r w:rsidRPr="002C5007">
        <w:rPr>
          <w:rFonts w:cs="Arial"/>
          <w:szCs w:val="20"/>
        </w:rPr>
        <w:t xml:space="preserve"> celoti in nedvoumno po krivdi </w:t>
      </w:r>
      <w:r>
        <w:rPr>
          <w:rFonts w:cs="Arial"/>
          <w:szCs w:val="20"/>
        </w:rPr>
        <w:t>dobavitelja</w:t>
      </w:r>
      <w:r w:rsidR="007E16A4">
        <w:rPr>
          <w:rFonts w:cs="Arial"/>
          <w:szCs w:val="20"/>
        </w:rPr>
        <w:t xml:space="preserve"> oz. izvajalca</w:t>
      </w:r>
      <w:r w:rsidRPr="002C5007">
        <w:rPr>
          <w:rFonts w:cs="Arial"/>
          <w:szCs w:val="20"/>
        </w:rPr>
        <w:t xml:space="preserve">, zaradi </w:t>
      </w:r>
      <w:r>
        <w:rPr>
          <w:rFonts w:cs="Arial"/>
          <w:szCs w:val="20"/>
        </w:rPr>
        <w:t>dobaviteljeve</w:t>
      </w:r>
      <w:r w:rsidR="007E16A4">
        <w:rPr>
          <w:rFonts w:cs="Arial"/>
          <w:szCs w:val="20"/>
        </w:rPr>
        <w:t xml:space="preserve"> oz. izvajalčeve</w:t>
      </w:r>
      <w:r>
        <w:rPr>
          <w:rFonts w:cs="Arial"/>
          <w:szCs w:val="20"/>
        </w:rPr>
        <w:t xml:space="preserve"> </w:t>
      </w:r>
      <w:r w:rsidRPr="002C5007">
        <w:rPr>
          <w:rFonts w:cs="Arial"/>
          <w:szCs w:val="20"/>
        </w:rPr>
        <w:t>zamude, malomarnosti, nestrokovne izvedbe ali namerne povzročitve</w:t>
      </w:r>
      <w:r>
        <w:rPr>
          <w:rFonts w:cs="Arial"/>
          <w:szCs w:val="20"/>
        </w:rPr>
        <w:t xml:space="preserve"> škode</w:t>
      </w:r>
      <w:r w:rsidRPr="002C5007">
        <w:rPr>
          <w:rFonts w:cs="Arial"/>
          <w:szCs w:val="20"/>
        </w:rPr>
        <w:t xml:space="preserve">. </w:t>
      </w:r>
    </w:p>
    <w:p w14:paraId="50819CEB" w14:textId="4F2E3BB8" w:rsidR="00C61E7C" w:rsidRPr="002C5007" w:rsidRDefault="00C61E7C" w:rsidP="00C61E7C">
      <w:pPr>
        <w:rPr>
          <w:rFonts w:cs="Arial"/>
          <w:szCs w:val="20"/>
        </w:rPr>
      </w:pPr>
      <w:r w:rsidRPr="002C5007">
        <w:rPr>
          <w:rFonts w:cs="Arial"/>
          <w:szCs w:val="20"/>
        </w:rPr>
        <w:t xml:space="preserve">V škodnem primeru </w:t>
      </w:r>
      <w:r>
        <w:rPr>
          <w:rFonts w:cs="Arial"/>
          <w:szCs w:val="20"/>
        </w:rPr>
        <w:t xml:space="preserve">naročnik </w:t>
      </w:r>
      <w:r w:rsidRPr="002C5007">
        <w:rPr>
          <w:rFonts w:cs="Arial"/>
          <w:szCs w:val="20"/>
        </w:rPr>
        <w:t xml:space="preserve">in </w:t>
      </w:r>
      <w:r>
        <w:rPr>
          <w:rFonts w:cs="Arial"/>
          <w:szCs w:val="20"/>
        </w:rPr>
        <w:t xml:space="preserve">dobavitelj </w:t>
      </w:r>
      <w:r w:rsidRPr="002C5007">
        <w:rPr>
          <w:rFonts w:cs="Arial"/>
          <w:szCs w:val="20"/>
        </w:rPr>
        <w:t xml:space="preserve">skupno ugotavljata razloge za nastalo škodo in višino škode na podlagi pisnega odškodninskega zahtevka </w:t>
      </w:r>
      <w:r>
        <w:rPr>
          <w:rFonts w:cs="Arial"/>
          <w:szCs w:val="20"/>
        </w:rPr>
        <w:t>dobavitelja</w:t>
      </w:r>
      <w:r w:rsidRPr="002C5007">
        <w:rPr>
          <w:rFonts w:cs="Arial"/>
          <w:szCs w:val="20"/>
        </w:rPr>
        <w:t>, dokumentacije in drugih materialnih dokazov o razlogih, obsegu in višini škode.</w:t>
      </w:r>
    </w:p>
    <w:p w14:paraId="176DB978" w14:textId="7AC46B78" w:rsidR="00C61E7C" w:rsidRDefault="00C61E7C" w:rsidP="00C61E7C">
      <w:pPr>
        <w:numPr>
          <w:ilvl w:val="12"/>
          <w:numId w:val="0"/>
        </w:numPr>
        <w:rPr>
          <w:rFonts w:cs="Arial"/>
          <w:szCs w:val="20"/>
        </w:rPr>
      </w:pPr>
    </w:p>
    <w:p w14:paraId="5C5BD76C" w14:textId="4F307CB0" w:rsidR="00C62275" w:rsidRDefault="00C62275" w:rsidP="00C61E7C">
      <w:pPr>
        <w:numPr>
          <w:ilvl w:val="12"/>
          <w:numId w:val="0"/>
        </w:numPr>
        <w:rPr>
          <w:rFonts w:cs="Arial"/>
          <w:szCs w:val="20"/>
        </w:rPr>
      </w:pPr>
    </w:p>
    <w:p w14:paraId="122C4122" w14:textId="77777777" w:rsidR="00C62275" w:rsidRPr="00C67E0D" w:rsidRDefault="00C62275" w:rsidP="00C61E7C">
      <w:pPr>
        <w:numPr>
          <w:ilvl w:val="12"/>
          <w:numId w:val="0"/>
        </w:numPr>
        <w:rPr>
          <w:rFonts w:cs="Arial"/>
          <w:szCs w:val="20"/>
        </w:rPr>
      </w:pPr>
    </w:p>
    <w:p w14:paraId="145889F8" w14:textId="527057B7" w:rsidR="00DD11EC" w:rsidRDefault="00DD11EC" w:rsidP="00DD11EC">
      <w:pPr>
        <w:numPr>
          <w:ilvl w:val="12"/>
          <w:numId w:val="0"/>
        </w:numPr>
        <w:outlineLvl w:val="0"/>
        <w:rPr>
          <w:rFonts w:cs="Arial"/>
          <w:b/>
          <w:i/>
          <w:szCs w:val="20"/>
        </w:rPr>
      </w:pPr>
      <w:r w:rsidRPr="00C67E0D">
        <w:rPr>
          <w:rFonts w:cs="Arial"/>
          <w:b/>
          <w:i/>
          <w:szCs w:val="20"/>
        </w:rPr>
        <w:t>PREDSTAVNIKI PO POGODBI</w:t>
      </w:r>
    </w:p>
    <w:p w14:paraId="6F8B9A29" w14:textId="77777777" w:rsidR="00DD11EC" w:rsidRPr="00C67E0D" w:rsidRDefault="002512D3" w:rsidP="00A44E85">
      <w:pPr>
        <w:numPr>
          <w:ilvl w:val="0"/>
          <w:numId w:val="1"/>
        </w:numPr>
        <w:jc w:val="center"/>
        <w:rPr>
          <w:rFonts w:cs="Arial"/>
          <w:szCs w:val="20"/>
        </w:rPr>
      </w:pPr>
      <w:r>
        <w:rPr>
          <w:rFonts w:cs="Arial"/>
          <w:szCs w:val="20"/>
        </w:rPr>
        <w:t>člen</w:t>
      </w:r>
    </w:p>
    <w:p w14:paraId="4EFCE370" w14:textId="77777777" w:rsidR="006B4770" w:rsidRDefault="006B4770" w:rsidP="006B4770">
      <w:pPr>
        <w:numPr>
          <w:ilvl w:val="12"/>
          <w:numId w:val="0"/>
        </w:numPr>
        <w:rPr>
          <w:rFonts w:cs="Arial"/>
          <w:szCs w:val="20"/>
        </w:rPr>
      </w:pPr>
      <w:r w:rsidRPr="00490A33">
        <w:rPr>
          <w:rFonts w:cs="Arial"/>
          <w:szCs w:val="20"/>
        </w:rPr>
        <w:t xml:space="preserve">Skrbnik pogodbe s strani </w:t>
      </w:r>
      <w:r>
        <w:rPr>
          <w:rFonts w:cs="Arial"/>
          <w:szCs w:val="20"/>
        </w:rPr>
        <w:t xml:space="preserve">naročnika </w:t>
      </w:r>
      <w:r w:rsidRPr="00490A33">
        <w:rPr>
          <w:rFonts w:cs="Arial"/>
          <w:szCs w:val="20"/>
        </w:rPr>
        <w:t>je  ___________, tel.:___________, e-pošta: _____.</w:t>
      </w:r>
    </w:p>
    <w:p w14:paraId="56AE2763" w14:textId="7E9338CB" w:rsidR="002E0C1A" w:rsidRDefault="002E0C1A" w:rsidP="002E0C1A">
      <w:pPr>
        <w:numPr>
          <w:ilvl w:val="12"/>
          <w:numId w:val="0"/>
        </w:numPr>
        <w:rPr>
          <w:rFonts w:cs="Arial"/>
          <w:szCs w:val="20"/>
        </w:rPr>
      </w:pPr>
      <w:r w:rsidRPr="002E0C1A">
        <w:rPr>
          <w:rFonts w:cs="Arial"/>
          <w:szCs w:val="20"/>
        </w:rPr>
        <w:t xml:space="preserve">Skrbnik pogodbe na strani </w:t>
      </w:r>
      <w:r w:rsidR="006B4770">
        <w:rPr>
          <w:rFonts w:cs="Arial"/>
          <w:szCs w:val="20"/>
        </w:rPr>
        <w:t xml:space="preserve">dobavitelja </w:t>
      </w:r>
      <w:r w:rsidRPr="002E0C1A">
        <w:rPr>
          <w:rFonts w:cs="Arial"/>
          <w:szCs w:val="20"/>
        </w:rPr>
        <w:t xml:space="preserve">je </w:t>
      </w:r>
      <w:r w:rsidR="00A15CA2">
        <w:rPr>
          <w:rFonts w:cs="Arial"/>
          <w:szCs w:val="20"/>
        </w:rPr>
        <w:t>___________</w:t>
      </w:r>
      <w:r w:rsidRPr="002E0C1A">
        <w:rPr>
          <w:rFonts w:cs="Arial"/>
          <w:szCs w:val="20"/>
        </w:rPr>
        <w:t>,  tel.:</w:t>
      </w:r>
      <w:r w:rsidR="00A15CA2">
        <w:rPr>
          <w:rFonts w:cs="Arial"/>
          <w:szCs w:val="20"/>
        </w:rPr>
        <w:t>_________</w:t>
      </w:r>
      <w:r w:rsidRPr="002E0C1A">
        <w:rPr>
          <w:rFonts w:cs="Arial"/>
          <w:szCs w:val="20"/>
        </w:rPr>
        <w:t xml:space="preserve">, e-pošta: </w:t>
      </w:r>
      <w:r w:rsidR="00756156">
        <w:rPr>
          <w:rFonts w:cs="Arial"/>
          <w:szCs w:val="20"/>
        </w:rPr>
        <w:t>_____</w:t>
      </w:r>
      <w:r w:rsidRPr="002E0C1A">
        <w:rPr>
          <w:rFonts w:cs="Arial"/>
          <w:szCs w:val="20"/>
        </w:rPr>
        <w:t>.</w:t>
      </w:r>
    </w:p>
    <w:p w14:paraId="7229E9C9" w14:textId="68040DF4" w:rsidR="004808F2" w:rsidRPr="002E0C1A" w:rsidRDefault="004808F2" w:rsidP="002E0C1A">
      <w:pPr>
        <w:numPr>
          <w:ilvl w:val="12"/>
          <w:numId w:val="0"/>
        </w:numPr>
        <w:rPr>
          <w:rFonts w:cs="Arial"/>
          <w:szCs w:val="20"/>
        </w:rPr>
      </w:pPr>
    </w:p>
    <w:p w14:paraId="063121B2" w14:textId="72FF00AA" w:rsidR="00D127F5" w:rsidRPr="00547242" w:rsidRDefault="00D127F5" w:rsidP="00D127F5">
      <w:pPr>
        <w:numPr>
          <w:ilvl w:val="12"/>
          <w:numId w:val="0"/>
        </w:numPr>
        <w:outlineLvl w:val="0"/>
        <w:rPr>
          <w:rFonts w:cs="Arial"/>
          <w:b/>
          <w:i/>
          <w:szCs w:val="20"/>
        </w:rPr>
      </w:pPr>
      <w:r w:rsidRPr="00547242">
        <w:rPr>
          <w:rFonts w:cs="Arial"/>
          <w:b/>
          <w:i/>
          <w:szCs w:val="20"/>
        </w:rPr>
        <w:t>TRAJANJE POGODBE</w:t>
      </w:r>
    </w:p>
    <w:p w14:paraId="13B5070D" w14:textId="77777777" w:rsidR="00D127F5" w:rsidRPr="00547242" w:rsidRDefault="00D127F5" w:rsidP="00A44E85">
      <w:pPr>
        <w:numPr>
          <w:ilvl w:val="0"/>
          <w:numId w:val="1"/>
        </w:numPr>
        <w:jc w:val="center"/>
        <w:rPr>
          <w:rFonts w:cs="Arial"/>
          <w:szCs w:val="20"/>
        </w:rPr>
      </w:pPr>
      <w:r w:rsidRPr="00547242">
        <w:rPr>
          <w:rFonts w:cs="Arial"/>
          <w:szCs w:val="20"/>
        </w:rPr>
        <w:t>člen</w:t>
      </w:r>
    </w:p>
    <w:p w14:paraId="16CA8A9E" w14:textId="3C8FFE7A" w:rsidR="00D127F5" w:rsidRDefault="00D127F5" w:rsidP="00D127F5">
      <w:pPr>
        <w:jc w:val="both"/>
        <w:rPr>
          <w:rFonts w:cs="Arial"/>
          <w:szCs w:val="20"/>
        </w:rPr>
      </w:pPr>
      <w:r w:rsidRPr="00547242">
        <w:rPr>
          <w:rFonts w:cs="Arial"/>
          <w:szCs w:val="20"/>
        </w:rPr>
        <w:t xml:space="preserve">Pogodba se sklepa za </w:t>
      </w:r>
      <w:r w:rsidR="009F470B" w:rsidRPr="00547242">
        <w:rPr>
          <w:rFonts w:cs="Arial"/>
          <w:szCs w:val="20"/>
        </w:rPr>
        <w:t xml:space="preserve">določen čas in sicer </w:t>
      </w:r>
      <w:r w:rsidR="00985E62" w:rsidRPr="00547242">
        <w:rPr>
          <w:rFonts w:cs="Arial"/>
          <w:szCs w:val="20"/>
        </w:rPr>
        <w:t>do izpolnitve pogodbenih obveznosti.</w:t>
      </w:r>
    </w:p>
    <w:p w14:paraId="07ECB34A" w14:textId="12287325" w:rsidR="00CE3C1C" w:rsidRDefault="00CE3C1C" w:rsidP="00D127F5">
      <w:pPr>
        <w:jc w:val="both"/>
        <w:rPr>
          <w:rFonts w:cs="Arial"/>
          <w:szCs w:val="20"/>
        </w:rPr>
      </w:pPr>
    </w:p>
    <w:p w14:paraId="4CFAC8A4" w14:textId="43E471AF" w:rsidR="00DD11EC" w:rsidRPr="00C67E0D" w:rsidRDefault="00DD11EC" w:rsidP="00DD11EC">
      <w:pPr>
        <w:jc w:val="both"/>
        <w:outlineLvl w:val="0"/>
        <w:rPr>
          <w:rFonts w:cs="Arial"/>
          <w:b/>
          <w:i/>
          <w:color w:val="000000"/>
          <w:szCs w:val="20"/>
        </w:rPr>
      </w:pPr>
      <w:r w:rsidRPr="00C67E0D">
        <w:rPr>
          <w:rFonts w:cs="Arial"/>
          <w:b/>
          <w:i/>
          <w:color w:val="000000"/>
          <w:szCs w:val="20"/>
        </w:rPr>
        <w:t xml:space="preserve">VAROVANJE PODATKOV </w:t>
      </w:r>
      <w:r w:rsidR="00F52962" w:rsidRPr="004012B4">
        <w:rPr>
          <w:rFonts w:cs="Arial"/>
          <w:b/>
          <w:i/>
          <w:color w:val="000000"/>
          <w:szCs w:val="20"/>
        </w:rPr>
        <w:t>NAROČNIKA</w:t>
      </w:r>
    </w:p>
    <w:p w14:paraId="467DE875" w14:textId="2FE7734D" w:rsidR="00DD11EC" w:rsidRPr="00860B39" w:rsidRDefault="00DD11EC" w:rsidP="00860B39">
      <w:pPr>
        <w:numPr>
          <w:ilvl w:val="0"/>
          <w:numId w:val="1"/>
        </w:numPr>
        <w:jc w:val="center"/>
        <w:rPr>
          <w:rFonts w:cs="Arial"/>
          <w:szCs w:val="20"/>
        </w:rPr>
      </w:pPr>
      <w:r w:rsidRPr="00C67E0D">
        <w:rPr>
          <w:rFonts w:cs="Arial"/>
          <w:szCs w:val="20"/>
        </w:rPr>
        <w:t>člen</w:t>
      </w:r>
    </w:p>
    <w:p w14:paraId="674BB368" w14:textId="77777777" w:rsidR="00DD11EC" w:rsidRPr="0027692B" w:rsidRDefault="006B4770" w:rsidP="00DD11EC">
      <w:pPr>
        <w:jc w:val="both"/>
        <w:rPr>
          <w:rFonts w:cs="Arial"/>
          <w:szCs w:val="20"/>
        </w:rPr>
      </w:pPr>
      <w:r w:rsidRPr="0027692B">
        <w:rPr>
          <w:rFonts w:cs="Arial"/>
          <w:color w:val="000000"/>
          <w:szCs w:val="20"/>
        </w:rPr>
        <w:t xml:space="preserve">Dobavitelj </w:t>
      </w:r>
      <w:r w:rsidR="00DD11EC" w:rsidRPr="0027692B">
        <w:rPr>
          <w:rFonts w:cs="Arial"/>
          <w:color w:val="000000"/>
          <w:szCs w:val="20"/>
        </w:rPr>
        <w:t>je dolžan obvestiti svoje delavce, da lahko pri svojem delu pridejo v stik z zaupnimi podatki, pri delu z njimi pa morajo le-ti ravnati z največjo mero skrbnosti</w:t>
      </w:r>
      <w:r w:rsidR="00DD11EC" w:rsidRPr="0027692B">
        <w:rPr>
          <w:rFonts w:cs="Arial"/>
          <w:szCs w:val="20"/>
        </w:rPr>
        <w:t>.</w:t>
      </w:r>
    </w:p>
    <w:p w14:paraId="5E2E93FE" w14:textId="77777777" w:rsidR="00DD11EC" w:rsidRPr="0027692B" w:rsidRDefault="002603E8" w:rsidP="00DC3561">
      <w:pPr>
        <w:jc w:val="both"/>
        <w:rPr>
          <w:rFonts w:cs="Arial"/>
          <w:szCs w:val="20"/>
        </w:rPr>
      </w:pPr>
      <w:r w:rsidRPr="002603E8">
        <w:rPr>
          <w:rFonts w:cs="Arial"/>
          <w:color w:val="000000"/>
          <w:szCs w:val="20"/>
        </w:rPr>
        <w:t xml:space="preserve">Dobavitelj mora naročnika takoj obvestiti o potencialnem razkritju naročnikovih osebnih in ostalih varovanih podatkov nepooblaščenim tretjim osebam v zvezi z izvajanjem </w:t>
      </w:r>
      <w:r>
        <w:rPr>
          <w:rFonts w:cs="Arial"/>
          <w:color w:val="000000"/>
          <w:szCs w:val="20"/>
        </w:rPr>
        <w:t>obveznosti po tej pogodbi</w:t>
      </w:r>
      <w:r w:rsidRPr="002603E8">
        <w:rPr>
          <w:rFonts w:cs="Arial"/>
          <w:color w:val="000000"/>
          <w:szCs w:val="20"/>
        </w:rPr>
        <w:t>.</w:t>
      </w:r>
    </w:p>
    <w:p w14:paraId="3BF050BD" w14:textId="77777777" w:rsidR="00DD11EC" w:rsidRPr="0027692B" w:rsidRDefault="006B4770" w:rsidP="00DC3561">
      <w:pPr>
        <w:jc w:val="both"/>
        <w:rPr>
          <w:rFonts w:cs="Arial"/>
          <w:szCs w:val="20"/>
        </w:rPr>
      </w:pPr>
      <w:r w:rsidRPr="0027692B">
        <w:rPr>
          <w:rFonts w:cs="Arial"/>
          <w:color w:val="000000"/>
          <w:szCs w:val="20"/>
        </w:rPr>
        <w:t xml:space="preserve">Dobavitelj </w:t>
      </w:r>
      <w:r w:rsidR="00DD11EC" w:rsidRPr="0027692B">
        <w:rPr>
          <w:rFonts w:cs="Arial"/>
          <w:szCs w:val="20"/>
        </w:rPr>
        <w:t>je dolžan na zahtevo</w:t>
      </w:r>
      <w:r w:rsidR="000E49EA" w:rsidRPr="0027692B">
        <w:rPr>
          <w:rFonts w:cs="Arial"/>
          <w:szCs w:val="20"/>
        </w:rPr>
        <w:t xml:space="preserve"> </w:t>
      </w:r>
      <w:r w:rsidR="00DD11EC" w:rsidRPr="0027692B">
        <w:rPr>
          <w:rFonts w:cs="Arial"/>
          <w:szCs w:val="20"/>
        </w:rPr>
        <w:t>naročnika</w:t>
      </w:r>
      <w:r w:rsidRPr="0027692B">
        <w:rPr>
          <w:rFonts w:cs="Arial"/>
          <w:szCs w:val="20"/>
        </w:rPr>
        <w:t xml:space="preserve"> </w:t>
      </w:r>
      <w:r w:rsidR="00DD11EC" w:rsidRPr="0027692B">
        <w:rPr>
          <w:rFonts w:cs="Arial"/>
          <w:szCs w:val="20"/>
        </w:rPr>
        <w:t>nadomestiti delavca, če se izkaže, da je slednji ravnal ali poskušal ravnati v nasprotju z določbami te pogodbe.</w:t>
      </w:r>
    </w:p>
    <w:p w14:paraId="0D5637DB" w14:textId="77777777" w:rsidR="00DD11EC" w:rsidRPr="0027692B" w:rsidRDefault="00DD11EC" w:rsidP="00DC3561">
      <w:pPr>
        <w:jc w:val="both"/>
        <w:rPr>
          <w:rFonts w:cs="Arial"/>
          <w:szCs w:val="20"/>
        </w:rPr>
      </w:pPr>
      <w:r w:rsidRPr="0027692B">
        <w:rPr>
          <w:rFonts w:cs="Arial"/>
          <w:szCs w:val="20"/>
        </w:rPr>
        <w:t xml:space="preserve">Za </w:t>
      </w:r>
      <w:r w:rsidR="006B4770" w:rsidRPr="0027692B">
        <w:rPr>
          <w:rFonts w:cs="Arial"/>
          <w:szCs w:val="20"/>
        </w:rPr>
        <w:t>d</w:t>
      </w:r>
      <w:r w:rsidR="006B4770" w:rsidRPr="0027692B">
        <w:rPr>
          <w:rFonts w:cs="Arial"/>
          <w:color w:val="000000"/>
          <w:szCs w:val="20"/>
        </w:rPr>
        <w:t xml:space="preserve">obavitelja </w:t>
      </w:r>
      <w:r w:rsidRPr="0027692B">
        <w:rPr>
          <w:rFonts w:cs="Arial"/>
          <w:szCs w:val="20"/>
        </w:rPr>
        <w:t xml:space="preserve">velja glede teh obveznosti enako strog način varovanja podatkov, kot jih ima </w:t>
      </w:r>
      <w:r w:rsidR="00330E5E" w:rsidRPr="0027692B">
        <w:rPr>
          <w:rFonts w:cs="Arial"/>
          <w:szCs w:val="20"/>
        </w:rPr>
        <w:t>naročnik</w:t>
      </w:r>
      <w:r w:rsidRPr="0027692B">
        <w:rPr>
          <w:rFonts w:cs="Arial"/>
          <w:szCs w:val="20"/>
        </w:rPr>
        <w:t>.</w:t>
      </w:r>
    </w:p>
    <w:p w14:paraId="3FA99431" w14:textId="77777777" w:rsidR="00DD11EC" w:rsidRPr="00C67E0D" w:rsidRDefault="00F52962" w:rsidP="00DC3561">
      <w:pPr>
        <w:jc w:val="both"/>
        <w:rPr>
          <w:rFonts w:cs="Arial"/>
          <w:szCs w:val="20"/>
        </w:rPr>
      </w:pPr>
      <w:r w:rsidRPr="0027692B">
        <w:rPr>
          <w:rFonts w:cs="Arial"/>
          <w:szCs w:val="20"/>
        </w:rPr>
        <w:t xml:space="preserve">Naročnik </w:t>
      </w:r>
      <w:r w:rsidR="00DD11EC" w:rsidRPr="0027692B">
        <w:rPr>
          <w:rFonts w:cs="Arial"/>
          <w:szCs w:val="20"/>
        </w:rPr>
        <w:t xml:space="preserve">lahko pri izvajanju pogodbenih obveznosti od delavcev </w:t>
      </w:r>
      <w:r w:rsidR="006B4770" w:rsidRPr="0027692B">
        <w:rPr>
          <w:rFonts w:cs="Arial"/>
          <w:szCs w:val="20"/>
        </w:rPr>
        <w:t>dobavitelja</w:t>
      </w:r>
      <w:r w:rsidR="00DD11EC" w:rsidRPr="0027692B">
        <w:rPr>
          <w:rFonts w:cs="Arial"/>
          <w:szCs w:val="20"/>
        </w:rPr>
        <w:t xml:space="preserve"> zahteva, da izkažejo seznanjenost z vsebino iz prvega odstavka tega člena. Delavec mora pri takem delu imeti pri sebi ustrezno pooblastilo </w:t>
      </w:r>
      <w:r w:rsidR="006B4770" w:rsidRPr="0027692B">
        <w:rPr>
          <w:rFonts w:cs="Arial"/>
          <w:szCs w:val="20"/>
        </w:rPr>
        <w:t>dobavitelja</w:t>
      </w:r>
      <w:r w:rsidR="00DD11EC" w:rsidRPr="0027692B">
        <w:rPr>
          <w:rFonts w:cs="Arial"/>
          <w:szCs w:val="20"/>
        </w:rPr>
        <w:t>, da lahko opravlja delo na lokaciji, kjer obstaja verjetnost, da bo prišel v stik z zaupnimi podatki.</w:t>
      </w:r>
    </w:p>
    <w:p w14:paraId="65DAD2F3" w14:textId="77777777" w:rsidR="00860B39" w:rsidRPr="00C67E0D" w:rsidRDefault="00860B39" w:rsidP="006D2C6D">
      <w:pPr>
        <w:rPr>
          <w:rFonts w:cs="Arial"/>
          <w:szCs w:val="20"/>
        </w:rPr>
      </w:pPr>
    </w:p>
    <w:p w14:paraId="0924FD88" w14:textId="712C26EE" w:rsidR="00DD11EC" w:rsidRDefault="00DD11EC" w:rsidP="00DD11EC">
      <w:pPr>
        <w:outlineLvl w:val="0"/>
        <w:rPr>
          <w:rFonts w:cs="Arial"/>
          <w:b/>
          <w:i/>
          <w:szCs w:val="20"/>
        </w:rPr>
      </w:pPr>
      <w:r w:rsidRPr="00C67E0D">
        <w:rPr>
          <w:rFonts w:cs="Arial"/>
          <w:b/>
          <w:i/>
          <w:szCs w:val="20"/>
        </w:rPr>
        <w:t>PROTIKORUPCIJSKA KLAVZULA</w:t>
      </w:r>
      <w:r w:rsidR="00F2256C">
        <w:rPr>
          <w:rFonts w:cs="Arial"/>
          <w:b/>
          <w:i/>
          <w:szCs w:val="20"/>
        </w:rPr>
        <w:t xml:space="preserve"> IN TRANSPARENTNOST POSLA</w:t>
      </w:r>
    </w:p>
    <w:p w14:paraId="6B1F0A51" w14:textId="77777777" w:rsidR="004B3DAC" w:rsidRPr="000C3EA6" w:rsidRDefault="004B3DAC" w:rsidP="000C3EA6">
      <w:pPr>
        <w:jc w:val="both"/>
        <w:rPr>
          <w:rFonts w:cs="Arial"/>
          <w:szCs w:val="20"/>
        </w:rPr>
      </w:pPr>
    </w:p>
    <w:p w14:paraId="20DBC34F" w14:textId="77777777" w:rsidR="00DD11EC" w:rsidRPr="00C67E0D" w:rsidRDefault="00DD11EC" w:rsidP="00A44E85">
      <w:pPr>
        <w:numPr>
          <w:ilvl w:val="0"/>
          <w:numId w:val="1"/>
        </w:numPr>
        <w:jc w:val="center"/>
        <w:rPr>
          <w:rFonts w:cs="Arial"/>
          <w:szCs w:val="20"/>
        </w:rPr>
      </w:pPr>
      <w:r w:rsidRPr="00C67E0D">
        <w:rPr>
          <w:rFonts w:cs="Arial"/>
          <w:szCs w:val="20"/>
        </w:rPr>
        <w:t>člen</w:t>
      </w:r>
    </w:p>
    <w:p w14:paraId="20E2C2AD" w14:textId="77777777" w:rsidR="00DD11EC" w:rsidRPr="008D6ED9" w:rsidRDefault="00DD11EC" w:rsidP="008D6ED9">
      <w:pPr>
        <w:jc w:val="both"/>
        <w:rPr>
          <w:rFonts w:cs="Arial"/>
          <w:color w:val="000000"/>
          <w:szCs w:val="20"/>
        </w:rPr>
      </w:pPr>
      <w:r w:rsidRPr="008D6ED9">
        <w:rPr>
          <w:rFonts w:cs="Arial"/>
          <w:color w:val="000000"/>
          <w:szCs w:val="20"/>
        </w:rPr>
        <w:t xml:space="preserve">Pogodba je nična, če kdo v imenu ali na račun </w:t>
      </w:r>
      <w:r w:rsidR="006B4770" w:rsidRPr="008D6ED9">
        <w:rPr>
          <w:rFonts w:cs="Arial"/>
          <w:color w:val="000000"/>
          <w:szCs w:val="20"/>
        </w:rPr>
        <w:t>dobavitelja</w:t>
      </w:r>
      <w:r w:rsidRPr="008D6ED9">
        <w:rPr>
          <w:rFonts w:cs="Arial"/>
          <w:color w:val="000000"/>
          <w:szCs w:val="20"/>
        </w:rPr>
        <w:t>/</w:t>
      </w:r>
      <w:r w:rsidR="006C5947" w:rsidRPr="008D6ED9">
        <w:rPr>
          <w:rFonts w:cs="Arial"/>
          <w:color w:val="000000"/>
          <w:szCs w:val="20"/>
        </w:rPr>
        <w:t>podizvajalca</w:t>
      </w:r>
      <w:r w:rsidRPr="008D6ED9">
        <w:rPr>
          <w:rFonts w:cs="Arial"/>
          <w:color w:val="000000"/>
          <w:szCs w:val="20"/>
        </w:rPr>
        <w:t>, naročniku</w:t>
      </w:r>
      <w:r w:rsidR="004C7A97" w:rsidRPr="008D6ED9">
        <w:rPr>
          <w:rFonts w:cs="Arial"/>
          <w:color w:val="000000"/>
          <w:szCs w:val="20"/>
        </w:rPr>
        <w:t xml:space="preserve"> ali</w:t>
      </w:r>
      <w:r w:rsidRPr="008D6ED9">
        <w:rPr>
          <w:rFonts w:cs="Arial"/>
          <w:color w:val="000000"/>
          <w:szCs w:val="20"/>
        </w:rPr>
        <w:t xml:space="preserve"> predstavniku </w:t>
      </w:r>
      <w:r w:rsidR="005E0144" w:rsidRPr="008D6ED9">
        <w:rPr>
          <w:rFonts w:cs="Arial"/>
          <w:color w:val="000000"/>
          <w:szCs w:val="20"/>
        </w:rPr>
        <w:t xml:space="preserve">naročnika </w:t>
      </w:r>
      <w:r w:rsidRPr="008D6ED9">
        <w:rPr>
          <w:rFonts w:cs="Arial"/>
          <w:color w:val="000000"/>
          <w:szCs w:val="20"/>
        </w:rPr>
        <w:t xml:space="preserve">obljubi, ponudi ali da kakšno nedovoljeno korist za: </w:t>
      </w:r>
    </w:p>
    <w:p w14:paraId="36532976" w14:textId="77777777" w:rsidR="00DD11EC" w:rsidRPr="00C67E0D" w:rsidRDefault="00DD11EC" w:rsidP="0022146E">
      <w:pPr>
        <w:pStyle w:val="Navadensplet"/>
        <w:numPr>
          <w:ilvl w:val="0"/>
          <w:numId w:val="6"/>
        </w:numPr>
        <w:spacing w:before="0" w:beforeAutospacing="0" w:after="0" w:afterAutospacing="0"/>
        <w:jc w:val="both"/>
        <w:rPr>
          <w:rFonts w:ascii="Arial" w:eastAsia="Times New Roman" w:hAnsi="Arial" w:cs="Arial"/>
          <w:szCs w:val="20"/>
        </w:rPr>
      </w:pPr>
      <w:r w:rsidRPr="00C67E0D">
        <w:rPr>
          <w:rFonts w:ascii="Arial" w:eastAsia="Times New Roman" w:hAnsi="Arial" w:cs="Arial"/>
          <w:szCs w:val="20"/>
        </w:rPr>
        <w:t xml:space="preserve">pridobitev posla ali </w:t>
      </w:r>
    </w:p>
    <w:p w14:paraId="2F6A59B4" w14:textId="77777777" w:rsidR="00DD11EC" w:rsidRPr="00C67E0D" w:rsidRDefault="00DD11EC" w:rsidP="0022146E">
      <w:pPr>
        <w:pStyle w:val="Navadensplet"/>
        <w:numPr>
          <w:ilvl w:val="0"/>
          <w:numId w:val="6"/>
        </w:numPr>
        <w:spacing w:before="0" w:beforeAutospacing="0" w:after="0" w:afterAutospacing="0"/>
        <w:jc w:val="both"/>
        <w:rPr>
          <w:rFonts w:ascii="Arial" w:eastAsia="Times New Roman" w:hAnsi="Arial" w:cs="Arial"/>
          <w:szCs w:val="20"/>
        </w:rPr>
      </w:pPr>
      <w:r w:rsidRPr="00C67E0D">
        <w:rPr>
          <w:rFonts w:ascii="Arial" w:eastAsia="Times New Roman" w:hAnsi="Arial" w:cs="Arial"/>
          <w:szCs w:val="20"/>
        </w:rPr>
        <w:t xml:space="preserve">za sklenitev posla pod ugodnejšimi pogoji ali </w:t>
      </w:r>
    </w:p>
    <w:p w14:paraId="1E000CF5" w14:textId="77777777" w:rsidR="00DD11EC" w:rsidRPr="00C67E0D" w:rsidRDefault="00DD11EC" w:rsidP="0022146E">
      <w:pPr>
        <w:pStyle w:val="Navadensplet"/>
        <w:numPr>
          <w:ilvl w:val="0"/>
          <w:numId w:val="6"/>
        </w:numPr>
        <w:spacing w:before="0" w:beforeAutospacing="0" w:after="0" w:afterAutospacing="0"/>
        <w:jc w:val="both"/>
        <w:rPr>
          <w:rFonts w:ascii="Arial" w:eastAsia="Times New Roman" w:hAnsi="Arial" w:cs="Arial"/>
          <w:szCs w:val="20"/>
        </w:rPr>
      </w:pPr>
      <w:r w:rsidRPr="00C67E0D">
        <w:rPr>
          <w:rFonts w:ascii="Arial" w:eastAsia="Times New Roman" w:hAnsi="Arial" w:cs="Arial"/>
          <w:szCs w:val="20"/>
        </w:rPr>
        <w:t xml:space="preserve">za opustitev dolžnega nadzora nad izvajanjem pogodbenih obveznosti ali </w:t>
      </w:r>
    </w:p>
    <w:p w14:paraId="02FDE02F" w14:textId="77777777" w:rsidR="00DD11EC" w:rsidRPr="00F356B1" w:rsidRDefault="00DD11EC" w:rsidP="00F356B1">
      <w:pPr>
        <w:pStyle w:val="Navadensplet"/>
        <w:numPr>
          <w:ilvl w:val="0"/>
          <w:numId w:val="6"/>
        </w:numPr>
        <w:spacing w:before="0" w:beforeAutospacing="0" w:after="0" w:afterAutospacing="0"/>
        <w:jc w:val="both"/>
        <w:rPr>
          <w:rFonts w:ascii="Arial" w:eastAsia="Times New Roman" w:hAnsi="Arial" w:cs="Arial"/>
          <w:szCs w:val="20"/>
        </w:rPr>
      </w:pPr>
      <w:r w:rsidRPr="00F356B1">
        <w:rPr>
          <w:rFonts w:ascii="Arial" w:eastAsia="Times New Roman" w:hAnsi="Arial" w:cs="Arial"/>
          <w:szCs w:val="20"/>
        </w:rPr>
        <w:t xml:space="preserve">za drugo ravnanje ali opustitev, s katerim je naročniku povzročena škoda ali je omogočena pridobitev nedovoljene koristi predstavniku naročnika, </w:t>
      </w:r>
      <w:r w:rsidR="00710877" w:rsidRPr="00F356B1">
        <w:rPr>
          <w:rFonts w:ascii="Arial" w:eastAsia="Times New Roman" w:hAnsi="Arial" w:cs="Arial"/>
          <w:szCs w:val="20"/>
        </w:rPr>
        <w:t>dobavitelja</w:t>
      </w:r>
      <w:r w:rsidR="006C5947" w:rsidRPr="00F356B1">
        <w:rPr>
          <w:rFonts w:ascii="Arial" w:eastAsia="Times New Roman" w:hAnsi="Arial" w:cs="Arial"/>
          <w:szCs w:val="20"/>
        </w:rPr>
        <w:t xml:space="preserve">/podizvajalca </w:t>
      </w:r>
      <w:r w:rsidRPr="00F356B1">
        <w:rPr>
          <w:rFonts w:ascii="Arial" w:eastAsia="Times New Roman" w:hAnsi="Arial" w:cs="Arial"/>
          <w:szCs w:val="20"/>
        </w:rPr>
        <w:t xml:space="preserve">ali </w:t>
      </w:r>
      <w:r w:rsidR="006C5947" w:rsidRPr="00F356B1">
        <w:rPr>
          <w:rFonts w:ascii="Arial" w:eastAsia="Times New Roman" w:hAnsi="Arial" w:cs="Arial"/>
          <w:szCs w:val="20"/>
        </w:rPr>
        <w:t xml:space="preserve">njegovemu </w:t>
      </w:r>
      <w:r w:rsidRPr="00F356B1">
        <w:rPr>
          <w:rFonts w:ascii="Arial" w:eastAsia="Times New Roman" w:hAnsi="Arial" w:cs="Arial"/>
          <w:szCs w:val="20"/>
        </w:rPr>
        <w:t>predstavniku, zastopniku ali posredniku.</w:t>
      </w:r>
    </w:p>
    <w:p w14:paraId="608E21FF" w14:textId="77777777" w:rsidR="00DD11EC" w:rsidRDefault="00DD11EC" w:rsidP="00DD11EC">
      <w:pPr>
        <w:pStyle w:val="Telobesedila"/>
        <w:spacing w:after="0"/>
        <w:ind w:left="238"/>
        <w:rPr>
          <w:rFonts w:cs="Arial"/>
          <w:szCs w:val="20"/>
        </w:rPr>
      </w:pPr>
    </w:p>
    <w:p w14:paraId="47BB12F3" w14:textId="77777777" w:rsidR="002512D3" w:rsidRDefault="002512D3" w:rsidP="00A44E85">
      <w:pPr>
        <w:numPr>
          <w:ilvl w:val="0"/>
          <w:numId w:val="1"/>
        </w:numPr>
        <w:jc w:val="center"/>
        <w:rPr>
          <w:rFonts w:cs="Arial"/>
          <w:szCs w:val="20"/>
        </w:rPr>
      </w:pPr>
      <w:r>
        <w:rPr>
          <w:rFonts w:cs="Arial"/>
          <w:szCs w:val="20"/>
        </w:rPr>
        <w:t>člen</w:t>
      </w:r>
    </w:p>
    <w:p w14:paraId="2631DDFB" w14:textId="77777777" w:rsidR="008D13A4" w:rsidRPr="008D13A4" w:rsidRDefault="006B4770" w:rsidP="004808F2">
      <w:pPr>
        <w:pStyle w:val="Telobesedila"/>
        <w:rPr>
          <w:rFonts w:cs="Arial"/>
          <w:szCs w:val="20"/>
        </w:rPr>
      </w:pPr>
      <w:r>
        <w:rPr>
          <w:rFonts w:cs="Arial"/>
          <w:szCs w:val="20"/>
        </w:rPr>
        <w:t xml:space="preserve">Dobavitelj </w:t>
      </w:r>
      <w:r w:rsidR="008D13A4" w:rsidRPr="008D13A4">
        <w:rPr>
          <w:rFonts w:cs="Arial"/>
          <w:szCs w:val="20"/>
        </w:rPr>
        <w:t xml:space="preserve">je na poziv </w:t>
      </w:r>
      <w:r w:rsidR="008D13A4" w:rsidRPr="001F0523">
        <w:rPr>
          <w:rFonts w:cs="Arial"/>
          <w:szCs w:val="20"/>
        </w:rPr>
        <w:t>naročnika</w:t>
      </w:r>
      <w:r w:rsidR="001F0523" w:rsidRPr="001F0523">
        <w:rPr>
          <w:rFonts w:cs="Arial"/>
          <w:szCs w:val="20"/>
        </w:rPr>
        <w:t xml:space="preserve"> </w:t>
      </w:r>
      <w:r w:rsidR="008D13A4" w:rsidRPr="008D13A4">
        <w:rPr>
          <w:rFonts w:cs="Arial"/>
          <w:szCs w:val="20"/>
        </w:rPr>
        <w:t xml:space="preserve">v roku osmih dni od prejema poziva, </w:t>
      </w:r>
      <w:r w:rsidR="008D13A4" w:rsidRPr="001F0523">
        <w:rPr>
          <w:rFonts w:cs="Arial"/>
          <w:szCs w:val="20"/>
        </w:rPr>
        <w:t>naročniku</w:t>
      </w:r>
      <w:r w:rsidR="001F0523" w:rsidRPr="001F0523">
        <w:rPr>
          <w:rFonts w:cs="Arial"/>
          <w:szCs w:val="20"/>
        </w:rPr>
        <w:t xml:space="preserve"> </w:t>
      </w:r>
      <w:r w:rsidR="008D13A4" w:rsidRPr="008D13A4">
        <w:rPr>
          <w:rFonts w:cs="Arial"/>
          <w:szCs w:val="20"/>
        </w:rPr>
        <w:t>dolžan posredovati podatke o:</w:t>
      </w:r>
    </w:p>
    <w:p w14:paraId="621DAA4B" w14:textId="77777777" w:rsidR="008D13A4" w:rsidRPr="008D13A4" w:rsidRDefault="008D13A4" w:rsidP="0022146E">
      <w:pPr>
        <w:pStyle w:val="Telobesedila"/>
        <w:numPr>
          <w:ilvl w:val="0"/>
          <w:numId w:val="7"/>
        </w:numPr>
        <w:rPr>
          <w:rFonts w:cs="Arial"/>
          <w:szCs w:val="20"/>
        </w:rPr>
      </w:pPr>
      <w:r w:rsidRPr="008D13A4">
        <w:rPr>
          <w:rFonts w:cs="Arial"/>
          <w:szCs w:val="20"/>
        </w:rPr>
        <w:lastRenderedPageBreak/>
        <w:t xml:space="preserve">svojih ustanoviteljih, družbenikih, delničarjih, </w:t>
      </w:r>
      <w:proofErr w:type="spellStart"/>
      <w:r w:rsidRPr="008D13A4">
        <w:rPr>
          <w:rFonts w:cs="Arial"/>
          <w:szCs w:val="20"/>
        </w:rPr>
        <w:t>komandi</w:t>
      </w:r>
      <w:r w:rsidR="006C5947">
        <w:rPr>
          <w:rFonts w:cs="Arial"/>
          <w:szCs w:val="20"/>
        </w:rPr>
        <w:t>ti</w:t>
      </w:r>
      <w:r w:rsidRPr="008D13A4">
        <w:rPr>
          <w:rFonts w:cs="Arial"/>
          <w:szCs w:val="20"/>
        </w:rPr>
        <w:t>stih</w:t>
      </w:r>
      <w:proofErr w:type="spellEnd"/>
      <w:r w:rsidRPr="008D13A4">
        <w:rPr>
          <w:rFonts w:cs="Arial"/>
          <w:szCs w:val="20"/>
        </w:rPr>
        <w:t xml:space="preserve"> ali drugih lastnikih in podatke o lastniških deležih navedenih oseb,</w:t>
      </w:r>
    </w:p>
    <w:p w14:paraId="271ADD5C" w14:textId="77777777" w:rsidR="008D13A4" w:rsidRPr="00C67E0D" w:rsidRDefault="008D13A4" w:rsidP="0022146E">
      <w:pPr>
        <w:pStyle w:val="Telobesedila"/>
        <w:numPr>
          <w:ilvl w:val="0"/>
          <w:numId w:val="7"/>
        </w:numPr>
        <w:spacing w:after="0"/>
        <w:rPr>
          <w:rFonts w:cs="Arial"/>
          <w:szCs w:val="20"/>
        </w:rPr>
      </w:pPr>
      <w:r w:rsidRPr="008D13A4">
        <w:rPr>
          <w:rFonts w:cs="Arial"/>
          <w:szCs w:val="20"/>
        </w:rPr>
        <w:t>gospodarskih subjektih, za katere se glede na določbe zakona, ki ureja gospodarske družbe, šteje, da so z njim povezane družbe.</w:t>
      </w:r>
    </w:p>
    <w:p w14:paraId="4F45D0EA" w14:textId="3FAE7DBA" w:rsidR="00D621C7" w:rsidRDefault="00D621C7" w:rsidP="00D621C7">
      <w:pPr>
        <w:outlineLvl w:val="0"/>
        <w:rPr>
          <w:rFonts w:cs="Arial"/>
          <w:b/>
          <w:i/>
          <w:szCs w:val="20"/>
        </w:rPr>
      </w:pPr>
      <w:r>
        <w:rPr>
          <w:rFonts w:cs="Arial"/>
          <w:b/>
          <w:i/>
          <w:szCs w:val="20"/>
        </w:rPr>
        <w:t>RAZVEZNI POGOJ</w:t>
      </w:r>
    </w:p>
    <w:p w14:paraId="446C8496" w14:textId="77777777" w:rsidR="00D621C7" w:rsidRDefault="00D621C7" w:rsidP="00A44E85">
      <w:pPr>
        <w:numPr>
          <w:ilvl w:val="0"/>
          <w:numId w:val="1"/>
        </w:numPr>
        <w:jc w:val="center"/>
        <w:rPr>
          <w:rFonts w:cs="Arial"/>
          <w:szCs w:val="20"/>
        </w:rPr>
      </w:pPr>
      <w:r w:rsidRPr="00D9049E">
        <w:rPr>
          <w:rFonts w:cs="Arial"/>
          <w:szCs w:val="20"/>
        </w:rPr>
        <w:t>člen</w:t>
      </w:r>
    </w:p>
    <w:p w14:paraId="122757B2" w14:textId="77777777" w:rsidR="00D621C7" w:rsidRPr="00D9049E" w:rsidRDefault="00D621C7" w:rsidP="00D621C7">
      <w:r w:rsidRPr="00D9049E">
        <w:t>Ta pogodba je sklenjena pod razveznim pogojem, ki se uresniči v primeru izpolnitve ene od naslednjih okoliščin:</w:t>
      </w:r>
    </w:p>
    <w:p w14:paraId="0A5BFC0B" w14:textId="77777777" w:rsidR="00D621C7" w:rsidRPr="00D9049E" w:rsidRDefault="00D621C7" w:rsidP="0022146E">
      <w:pPr>
        <w:pStyle w:val="Odstavekseznama"/>
        <w:numPr>
          <w:ilvl w:val="0"/>
          <w:numId w:val="8"/>
        </w:numPr>
        <w:rPr>
          <w:rFonts w:cs="Arial"/>
          <w:sz w:val="20"/>
        </w:rPr>
      </w:pPr>
      <w:r w:rsidRPr="00D9049E">
        <w:rPr>
          <w:rFonts w:ascii="Arial" w:hAnsi="Arial" w:cs="Arial"/>
          <w:sz w:val="20"/>
        </w:rPr>
        <w:t xml:space="preserve">če bo naročnik seznanjen, da je sodišče s pravnomočno odločitvijo ugotovilo kršitev obveznosti delovne, </w:t>
      </w:r>
      <w:proofErr w:type="spellStart"/>
      <w:r w:rsidRPr="00D9049E">
        <w:rPr>
          <w:rFonts w:ascii="Arial" w:hAnsi="Arial" w:cs="Arial"/>
          <w:sz w:val="20"/>
        </w:rPr>
        <w:t>okoljske</w:t>
      </w:r>
      <w:proofErr w:type="spellEnd"/>
      <w:r w:rsidRPr="00D9049E">
        <w:rPr>
          <w:rFonts w:ascii="Arial" w:hAnsi="Arial" w:cs="Arial"/>
          <w:sz w:val="20"/>
        </w:rPr>
        <w:t xml:space="preserve"> ali socialne zakonodaje s strani dobavitelja ali </w:t>
      </w:r>
    </w:p>
    <w:p w14:paraId="05E0E434" w14:textId="77777777" w:rsidR="00D621C7" w:rsidRPr="00D9049E" w:rsidRDefault="00D621C7" w:rsidP="0022146E">
      <w:pPr>
        <w:pStyle w:val="Odstavekseznama"/>
        <w:numPr>
          <w:ilvl w:val="0"/>
          <w:numId w:val="8"/>
        </w:numPr>
        <w:rPr>
          <w:rFonts w:cs="Arial"/>
          <w:sz w:val="20"/>
        </w:rPr>
      </w:pPr>
      <w:r w:rsidRPr="00D9049E">
        <w:rPr>
          <w:rFonts w:ascii="Arial" w:hAnsi="Arial" w:cs="Arial"/>
          <w:sz w:val="20"/>
        </w:rPr>
        <w:t>če bo naročnik seznanjen, da je pristojni državni organ pri dobavitelju v času izvajanja pogodbe ugotovil najmanj dve kršitvi v zvezi s:</w:t>
      </w:r>
    </w:p>
    <w:p w14:paraId="1F9F46D4" w14:textId="77777777" w:rsidR="00D621C7" w:rsidRPr="00D9049E" w:rsidRDefault="00D621C7" w:rsidP="0022146E">
      <w:pPr>
        <w:pStyle w:val="Odstavekseznama"/>
        <w:numPr>
          <w:ilvl w:val="1"/>
          <w:numId w:val="8"/>
        </w:numPr>
        <w:rPr>
          <w:rFonts w:cs="Arial"/>
          <w:sz w:val="20"/>
        </w:rPr>
      </w:pPr>
      <w:r w:rsidRPr="00D9049E">
        <w:rPr>
          <w:rFonts w:ascii="Arial" w:hAnsi="Arial" w:cs="Arial"/>
          <w:sz w:val="20"/>
        </w:rPr>
        <w:t xml:space="preserve">plačilom za delo, </w:t>
      </w:r>
    </w:p>
    <w:p w14:paraId="3C6D05BD" w14:textId="77777777" w:rsidR="00D621C7" w:rsidRPr="00D9049E" w:rsidRDefault="00D621C7" w:rsidP="0022146E">
      <w:pPr>
        <w:pStyle w:val="Odstavekseznama"/>
        <w:numPr>
          <w:ilvl w:val="1"/>
          <w:numId w:val="8"/>
        </w:numPr>
        <w:rPr>
          <w:rFonts w:cs="Arial"/>
          <w:sz w:val="20"/>
        </w:rPr>
      </w:pPr>
      <w:r w:rsidRPr="00D9049E">
        <w:rPr>
          <w:rFonts w:ascii="Arial" w:hAnsi="Arial" w:cs="Arial"/>
          <w:sz w:val="20"/>
        </w:rPr>
        <w:t xml:space="preserve">delovnim časom, </w:t>
      </w:r>
    </w:p>
    <w:p w14:paraId="3D81EB84" w14:textId="77777777" w:rsidR="00D621C7" w:rsidRPr="00D9049E" w:rsidRDefault="00D621C7" w:rsidP="0022146E">
      <w:pPr>
        <w:pStyle w:val="Odstavekseznama"/>
        <w:numPr>
          <w:ilvl w:val="1"/>
          <w:numId w:val="8"/>
        </w:numPr>
        <w:rPr>
          <w:rFonts w:cs="Arial"/>
          <w:sz w:val="20"/>
        </w:rPr>
      </w:pPr>
      <w:r w:rsidRPr="00D9049E">
        <w:rPr>
          <w:rFonts w:ascii="Arial" w:hAnsi="Arial" w:cs="Arial"/>
          <w:sz w:val="20"/>
        </w:rPr>
        <w:t xml:space="preserve">počitki, </w:t>
      </w:r>
    </w:p>
    <w:p w14:paraId="3C350836" w14:textId="77777777" w:rsidR="00D621C7" w:rsidRPr="00D9049E" w:rsidRDefault="00D621C7" w:rsidP="0022146E">
      <w:pPr>
        <w:pStyle w:val="Odstavekseznama"/>
        <w:numPr>
          <w:ilvl w:val="1"/>
          <w:numId w:val="8"/>
        </w:numPr>
        <w:rPr>
          <w:rFonts w:cs="Arial"/>
          <w:sz w:val="20"/>
        </w:rPr>
      </w:pPr>
      <w:r w:rsidRPr="00D9049E">
        <w:rPr>
          <w:rFonts w:ascii="Arial" w:hAnsi="Arial" w:cs="Arial"/>
          <w:sz w:val="20"/>
        </w:rPr>
        <w:t xml:space="preserve">opravljanjem dela na podlagi pogodb civilnega prava kljub obstoju elementov delovnega razmerja ali v zvezi z zaposlovanjem na črno </w:t>
      </w:r>
    </w:p>
    <w:p w14:paraId="5988D09D" w14:textId="77777777" w:rsidR="00D621C7" w:rsidRPr="00D9049E" w:rsidRDefault="00D621C7" w:rsidP="00D9049E">
      <w:pPr>
        <w:ind w:left="708"/>
      </w:pPr>
      <w:r w:rsidRPr="00D9049E">
        <w:t>in za kateri mu je bila s pravnomočno odločitvijo ali več pravnomočnimi odločitvami izrečena globa za prekršek,</w:t>
      </w:r>
    </w:p>
    <w:p w14:paraId="70B7FE6F" w14:textId="77777777" w:rsidR="00D621C7" w:rsidRPr="00D9049E" w:rsidRDefault="00D621C7" w:rsidP="00D9049E">
      <w:pPr>
        <w:ind w:left="708"/>
      </w:pPr>
      <w:r w:rsidRPr="00D9049E">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31FEEB09" w14:textId="77777777" w:rsidR="00D621C7" w:rsidRPr="00D9049E" w:rsidRDefault="00D621C7" w:rsidP="00D621C7">
      <w:r w:rsidRPr="00D9049E">
        <w:t>V primeru izpolnitve okoliščine in pogojev iz prejšnjega odstavka se šteje, da je pogodba razvezana z dnem sklenitve nove pogodbe o izvedbi javnega naročila za predmetno naročilo. O datumu sklenitve nove pogodbe bo naročnik obvestil dobavitelja.</w:t>
      </w:r>
    </w:p>
    <w:p w14:paraId="5268C540" w14:textId="77777777" w:rsidR="00D621C7" w:rsidRDefault="00D621C7" w:rsidP="00D9049E">
      <w:r w:rsidRPr="00D9049E">
        <w:t>Če naročnik v roku 30 dni od seznanitve s kršitvijo ne začne novega postopka javnega naročila, se šteje, da je pogodba razvezana trideseti dan od seznanitve s kršitvijo.</w:t>
      </w:r>
    </w:p>
    <w:p w14:paraId="186412A7" w14:textId="77777777" w:rsidR="00D621C7" w:rsidRDefault="00D621C7" w:rsidP="00D9049E"/>
    <w:p w14:paraId="522C4172" w14:textId="77777777" w:rsidR="00D621C7" w:rsidRPr="00D9049E" w:rsidRDefault="00D621C7" w:rsidP="00A44E85">
      <w:pPr>
        <w:numPr>
          <w:ilvl w:val="0"/>
          <w:numId w:val="1"/>
        </w:numPr>
        <w:jc w:val="center"/>
        <w:rPr>
          <w:rFonts w:cs="Arial"/>
          <w:szCs w:val="20"/>
        </w:rPr>
      </w:pPr>
      <w:r w:rsidRPr="00D621C7">
        <w:rPr>
          <w:rFonts w:cs="Arial"/>
          <w:szCs w:val="20"/>
        </w:rPr>
        <w:t>člen</w:t>
      </w:r>
    </w:p>
    <w:p w14:paraId="17997ADD" w14:textId="77777777" w:rsidR="00D621C7" w:rsidRPr="00D621C7" w:rsidRDefault="00D621C7" w:rsidP="00D621C7">
      <w:pPr>
        <w:numPr>
          <w:ilvl w:val="12"/>
          <w:numId w:val="0"/>
        </w:numPr>
        <w:jc w:val="both"/>
        <w:rPr>
          <w:rFonts w:cs="Arial"/>
          <w:szCs w:val="20"/>
        </w:rPr>
      </w:pPr>
      <w:r w:rsidRPr="00D621C7">
        <w:rPr>
          <w:rFonts w:cs="Arial"/>
          <w:szCs w:val="20"/>
        </w:rPr>
        <w:t>Med veljavnostjo te pogodbe lahko naročnik ne glede na določbe zakona, ki ureja obligacijska razmerja, odstopi od pogodbe v naslednjih okoliščinah:</w:t>
      </w:r>
    </w:p>
    <w:p w14:paraId="760B3105" w14:textId="77777777" w:rsidR="00D621C7" w:rsidRPr="00D9049E" w:rsidRDefault="00D621C7" w:rsidP="0022146E">
      <w:pPr>
        <w:pStyle w:val="Odstavekseznama"/>
        <w:numPr>
          <w:ilvl w:val="0"/>
          <w:numId w:val="9"/>
        </w:numPr>
        <w:jc w:val="both"/>
        <w:rPr>
          <w:rFonts w:cs="Arial"/>
          <w:sz w:val="20"/>
          <w:szCs w:val="20"/>
        </w:rPr>
      </w:pPr>
      <w:r w:rsidRPr="00D9049E">
        <w:rPr>
          <w:rFonts w:ascii="Arial" w:hAnsi="Arial" w:cs="Arial"/>
          <w:sz w:val="20"/>
          <w:szCs w:val="20"/>
        </w:rPr>
        <w:t>javno naročilo je bilo bistveno spremenjeno, kar terja nov postopek javnega naročanja,</w:t>
      </w:r>
    </w:p>
    <w:p w14:paraId="26648A9F" w14:textId="77777777" w:rsidR="00D621C7" w:rsidRPr="00D9049E" w:rsidRDefault="00D621C7" w:rsidP="0022146E">
      <w:pPr>
        <w:pStyle w:val="Odstavekseznama"/>
        <w:numPr>
          <w:ilvl w:val="0"/>
          <w:numId w:val="9"/>
        </w:numPr>
        <w:jc w:val="both"/>
        <w:rPr>
          <w:rFonts w:cs="Arial"/>
          <w:sz w:val="20"/>
          <w:szCs w:val="20"/>
        </w:rPr>
      </w:pPr>
      <w:r w:rsidRPr="00D9049E">
        <w:rPr>
          <w:rFonts w:ascii="Arial" w:hAnsi="Arial" w:cs="Arial"/>
          <w:sz w:val="20"/>
          <w:szCs w:val="20"/>
        </w:rPr>
        <w:t xml:space="preserve">v času oddaje javnega naročila je bil </w:t>
      </w:r>
      <w:r w:rsidR="00B455A1">
        <w:rPr>
          <w:rFonts w:ascii="Arial" w:hAnsi="Arial" w:cs="Arial"/>
          <w:sz w:val="20"/>
          <w:szCs w:val="20"/>
        </w:rPr>
        <w:t>dobavitelj</w:t>
      </w:r>
      <w:r w:rsidRPr="00D9049E">
        <w:rPr>
          <w:rFonts w:ascii="Arial" w:hAnsi="Arial" w:cs="Arial"/>
          <w:sz w:val="20"/>
          <w:szCs w:val="20"/>
        </w:rPr>
        <w:t xml:space="preserve"> v enem od položajev, zaradi katerega bi ga naročnik moral izključiti iz postopka javnega naročanja, pa s tem dejstvom naročnik ni bil seznanjen v postopku javnega naročanja,</w:t>
      </w:r>
    </w:p>
    <w:p w14:paraId="7A26CEB3" w14:textId="77777777" w:rsidR="00D621C7" w:rsidRPr="00D9049E" w:rsidRDefault="00D621C7" w:rsidP="0022146E">
      <w:pPr>
        <w:pStyle w:val="Odstavekseznama"/>
        <w:numPr>
          <w:ilvl w:val="0"/>
          <w:numId w:val="9"/>
        </w:numPr>
        <w:jc w:val="both"/>
        <w:rPr>
          <w:rFonts w:cs="Arial"/>
          <w:sz w:val="20"/>
          <w:szCs w:val="20"/>
        </w:rPr>
      </w:pPr>
      <w:r w:rsidRPr="00D9049E">
        <w:rPr>
          <w:rFonts w:ascii="Arial" w:hAnsi="Arial" w:cs="Arial"/>
          <w:sz w:val="20"/>
          <w:szCs w:val="20"/>
        </w:rPr>
        <w:t xml:space="preserve">zaradi hudih kršitev obveznosti iz Pogodbe o Evropski uniji, Pogodbe o delovanju Evropske unije in ZJN-3, ki jih je po postopku v skladu z 258. členom PDEU ugotovilo Sodišče Evropske unije, javno naročilo ne bi smelo biti oddano </w:t>
      </w:r>
      <w:r w:rsidR="007A15B1">
        <w:rPr>
          <w:rFonts w:ascii="Arial" w:hAnsi="Arial" w:cs="Arial"/>
          <w:sz w:val="20"/>
          <w:szCs w:val="20"/>
        </w:rPr>
        <w:t>dobavitelju</w:t>
      </w:r>
      <w:r w:rsidRPr="00D9049E">
        <w:rPr>
          <w:rFonts w:ascii="Arial" w:hAnsi="Arial" w:cs="Arial"/>
          <w:sz w:val="20"/>
          <w:szCs w:val="20"/>
        </w:rPr>
        <w:t>.</w:t>
      </w:r>
    </w:p>
    <w:p w14:paraId="1EA916B8" w14:textId="77777777" w:rsidR="00860B39" w:rsidRDefault="00860B39" w:rsidP="00D621C7">
      <w:pPr>
        <w:numPr>
          <w:ilvl w:val="12"/>
          <w:numId w:val="0"/>
        </w:numPr>
        <w:jc w:val="both"/>
        <w:rPr>
          <w:rFonts w:cs="Arial"/>
          <w:szCs w:val="20"/>
        </w:rPr>
      </w:pPr>
    </w:p>
    <w:p w14:paraId="202B4841" w14:textId="651CE61D" w:rsidR="00DD11EC" w:rsidRDefault="00DD11EC" w:rsidP="00DA0509">
      <w:pPr>
        <w:outlineLvl w:val="0"/>
        <w:rPr>
          <w:rFonts w:cs="Arial"/>
          <w:b/>
          <w:i/>
          <w:szCs w:val="20"/>
        </w:rPr>
      </w:pPr>
      <w:r w:rsidRPr="00C67E0D">
        <w:rPr>
          <w:rFonts w:cs="Arial"/>
          <w:b/>
          <w:i/>
          <w:szCs w:val="20"/>
        </w:rPr>
        <w:t>OSTALA DOLOČILA</w:t>
      </w:r>
    </w:p>
    <w:p w14:paraId="4A38BC1A" w14:textId="77777777" w:rsidR="00DD11EC" w:rsidRPr="00C67E0D" w:rsidRDefault="00DD11EC" w:rsidP="00A44E85">
      <w:pPr>
        <w:numPr>
          <w:ilvl w:val="0"/>
          <w:numId w:val="1"/>
        </w:numPr>
        <w:jc w:val="center"/>
        <w:rPr>
          <w:rFonts w:cs="Arial"/>
          <w:szCs w:val="20"/>
        </w:rPr>
      </w:pPr>
      <w:r w:rsidRPr="00C67E0D">
        <w:rPr>
          <w:rFonts w:cs="Arial"/>
          <w:szCs w:val="20"/>
        </w:rPr>
        <w:t>člen</w:t>
      </w:r>
    </w:p>
    <w:p w14:paraId="5C4025C6" w14:textId="722BD2F5" w:rsidR="00DD11EC" w:rsidRDefault="00DD11EC" w:rsidP="00DD11EC">
      <w:pPr>
        <w:pStyle w:val="Telobesedila3"/>
        <w:spacing w:after="0"/>
        <w:jc w:val="both"/>
        <w:rPr>
          <w:rFonts w:cs="Arial"/>
          <w:sz w:val="20"/>
          <w:szCs w:val="20"/>
        </w:rPr>
      </w:pPr>
      <w:r w:rsidRPr="00C67E0D">
        <w:rPr>
          <w:rFonts w:cs="Arial"/>
          <w:sz w:val="20"/>
          <w:szCs w:val="20"/>
        </w:rPr>
        <w:lastRenderedPageBreak/>
        <w:t xml:space="preserve">Brez predhodnega pisnega soglasja </w:t>
      </w:r>
      <w:r w:rsidR="00330E5E">
        <w:rPr>
          <w:rFonts w:cs="Arial"/>
          <w:sz w:val="20"/>
          <w:szCs w:val="20"/>
        </w:rPr>
        <w:t>obeh</w:t>
      </w:r>
      <w:r w:rsidRPr="00C67E0D">
        <w:rPr>
          <w:rFonts w:cs="Arial"/>
          <w:sz w:val="20"/>
          <w:szCs w:val="20"/>
        </w:rPr>
        <w:t xml:space="preserve"> pogodbenih strank se ne </w:t>
      </w:r>
      <w:r w:rsidR="005E0144" w:rsidRPr="00C67E0D">
        <w:rPr>
          <w:rFonts w:cs="Arial"/>
          <w:sz w:val="20"/>
          <w:szCs w:val="20"/>
        </w:rPr>
        <w:t xml:space="preserve">sme </w:t>
      </w:r>
      <w:r w:rsidRPr="00C67E0D">
        <w:rPr>
          <w:rFonts w:cs="Arial"/>
          <w:sz w:val="20"/>
          <w:szCs w:val="20"/>
        </w:rPr>
        <w:t>prenes</w:t>
      </w:r>
      <w:r w:rsidR="005E0144" w:rsidRPr="00C67E0D">
        <w:rPr>
          <w:rFonts w:cs="Arial"/>
          <w:sz w:val="20"/>
          <w:szCs w:val="20"/>
        </w:rPr>
        <w:t>ti</w:t>
      </w:r>
      <w:r w:rsidRPr="00C67E0D">
        <w:rPr>
          <w:rFonts w:cs="Arial"/>
          <w:sz w:val="20"/>
          <w:szCs w:val="20"/>
        </w:rPr>
        <w:t xml:space="preserve"> pogodbe ali dela pogodbe ali kakršnokoli pravico, korist, obveznost ali interes iz pogodbe na tretjo osebo. </w:t>
      </w:r>
    </w:p>
    <w:p w14:paraId="42822C83" w14:textId="77777777" w:rsidR="00860B39" w:rsidRPr="00C67E0D" w:rsidRDefault="00860B39" w:rsidP="00DD11EC">
      <w:pPr>
        <w:pStyle w:val="Telobesedila3"/>
        <w:spacing w:after="0"/>
        <w:jc w:val="both"/>
        <w:rPr>
          <w:rFonts w:cs="Arial"/>
          <w:sz w:val="20"/>
          <w:szCs w:val="20"/>
        </w:rPr>
      </w:pPr>
    </w:p>
    <w:p w14:paraId="44870C28" w14:textId="639EA845" w:rsidR="005E0144" w:rsidRPr="00C67E0D" w:rsidRDefault="00DE5667" w:rsidP="005E0144">
      <w:pPr>
        <w:numPr>
          <w:ilvl w:val="12"/>
          <w:numId w:val="0"/>
        </w:numPr>
        <w:outlineLvl w:val="0"/>
        <w:rPr>
          <w:rFonts w:cs="Arial"/>
          <w:b/>
          <w:i/>
          <w:szCs w:val="20"/>
        </w:rPr>
      </w:pPr>
      <w:r>
        <w:rPr>
          <w:rFonts w:cs="Arial"/>
          <w:b/>
          <w:i/>
          <w:szCs w:val="20"/>
        </w:rPr>
        <w:t>K</w:t>
      </w:r>
      <w:r w:rsidR="005E0144" w:rsidRPr="00C67E0D">
        <w:rPr>
          <w:rFonts w:cs="Arial"/>
          <w:b/>
          <w:i/>
          <w:szCs w:val="20"/>
        </w:rPr>
        <w:t>ONČNE DOLOČBE</w:t>
      </w:r>
    </w:p>
    <w:p w14:paraId="34ED5AE8" w14:textId="77777777" w:rsidR="00DD11EC" w:rsidRPr="00C67E0D" w:rsidRDefault="00DD11EC" w:rsidP="00A44E85">
      <w:pPr>
        <w:numPr>
          <w:ilvl w:val="0"/>
          <w:numId w:val="1"/>
        </w:numPr>
        <w:jc w:val="center"/>
        <w:rPr>
          <w:rFonts w:cs="Arial"/>
          <w:szCs w:val="20"/>
        </w:rPr>
      </w:pPr>
      <w:r w:rsidRPr="00C67E0D">
        <w:rPr>
          <w:rFonts w:cs="Arial"/>
          <w:szCs w:val="20"/>
        </w:rPr>
        <w:t>člen</w:t>
      </w:r>
    </w:p>
    <w:p w14:paraId="7A9FDDF3" w14:textId="77777777" w:rsidR="00DD11EC" w:rsidRDefault="00DD11EC" w:rsidP="00DD11EC">
      <w:pPr>
        <w:pStyle w:val="Telobesedila3"/>
        <w:spacing w:after="0"/>
        <w:jc w:val="both"/>
        <w:rPr>
          <w:rFonts w:cs="Arial"/>
          <w:sz w:val="20"/>
          <w:szCs w:val="20"/>
        </w:rPr>
      </w:pPr>
      <w:r w:rsidRPr="00C67E0D">
        <w:rPr>
          <w:rFonts w:cs="Arial"/>
          <w:sz w:val="20"/>
          <w:szCs w:val="20"/>
        </w:rPr>
        <w:t>Pogodben</w:t>
      </w:r>
      <w:r w:rsidR="00330E5E">
        <w:rPr>
          <w:rFonts w:cs="Arial"/>
          <w:sz w:val="20"/>
          <w:szCs w:val="20"/>
        </w:rPr>
        <w:t>i</w:t>
      </w:r>
      <w:r w:rsidRPr="00C67E0D">
        <w:rPr>
          <w:rFonts w:cs="Arial"/>
          <w:sz w:val="20"/>
          <w:szCs w:val="20"/>
        </w:rPr>
        <w:t xml:space="preserve"> strank</w:t>
      </w:r>
      <w:r w:rsidR="00330E5E">
        <w:rPr>
          <w:rFonts w:cs="Arial"/>
          <w:sz w:val="20"/>
          <w:szCs w:val="20"/>
        </w:rPr>
        <w:t>i</w:t>
      </w:r>
      <w:r w:rsidRPr="00C67E0D">
        <w:rPr>
          <w:rFonts w:cs="Arial"/>
          <w:sz w:val="20"/>
          <w:szCs w:val="20"/>
        </w:rPr>
        <w:t xml:space="preserve"> se dogovori</w:t>
      </w:r>
      <w:r w:rsidR="00330E5E">
        <w:rPr>
          <w:rFonts w:cs="Arial"/>
          <w:sz w:val="20"/>
          <w:szCs w:val="20"/>
        </w:rPr>
        <w:t>ta</w:t>
      </w:r>
      <w:r w:rsidR="00CB4C97">
        <w:rPr>
          <w:rFonts w:cs="Arial"/>
          <w:sz w:val="20"/>
          <w:szCs w:val="20"/>
        </w:rPr>
        <w:t>, da bo</w:t>
      </w:r>
      <w:r w:rsidR="00330E5E">
        <w:rPr>
          <w:rFonts w:cs="Arial"/>
          <w:sz w:val="20"/>
          <w:szCs w:val="20"/>
        </w:rPr>
        <w:t>sta</w:t>
      </w:r>
      <w:r w:rsidRPr="00C67E0D">
        <w:rPr>
          <w:rFonts w:cs="Arial"/>
          <w:sz w:val="20"/>
          <w:szCs w:val="20"/>
        </w:rPr>
        <w:t xml:space="preserve"> pri tolmačenju posameznih določb pogodbe uporabljal</w:t>
      </w:r>
      <w:r w:rsidR="00330E5E">
        <w:rPr>
          <w:rFonts w:cs="Arial"/>
          <w:sz w:val="20"/>
          <w:szCs w:val="20"/>
        </w:rPr>
        <w:t>i</w:t>
      </w:r>
      <w:r w:rsidRPr="00C67E0D">
        <w:rPr>
          <w:rFonts w:cs="Arial"/>
          <w:sz w:val="20"/>
          <w:szCs w:val="20"/>
        </w:rPr>
        <w:t xml:space="preserve"> </w:t>
      </w:r>
      <w:r w:rsidR="00D416A3">
        <w:rPr>
          <w:rFonts w:cs="Arial"/>
          <w:sz w:val="20"/>
          <w:szCs w:val="20"/>
        </w:rPr>
        <w:t xml:space="preserve">veljavni </w:t>
      </w:r>
      <w:r w:rsidRPr="00C67E0D">
        <w:rPr>
          <w:rFonts w:cs="Arial"/>
          <w:sz w:val="20"/>
          <w:szCs w:val="20"/>
        </w:rPr>
        <w:t xml:space="preserve">Obligacijski zakonik.  </w:t>
      </w:r>
    </w:p>
    <w:p w14:paraId="6212B7AD" w14:textId="77777777" w:rsidR="00DD11EC" w:rsidRPr="00C67E0D" w:rsidRDefault="00DD11EC" w:rsidP="00DD11EC">
      <w:pPr>
        <w:rPr>
          <w:rFonts w:cs="Arial"/>
          <w:szCs w:val="20"/>
        </w:rPr>
      </w:pPr>
    </w:p>
    <w:p w14:paraId="031D4031" w14:textId="77777777" w:rsidR="00DD11EC" w:rsidRPr="00C67E0D" w:rsidRDefault="00DD11EC" w:rsidP="00A44E85">
      <w:pPr>
        <w:numPr>
          <w:ilvl w:val="0"/>
          <w:numId w:val="1"/>
        </w:numPr>
        <w:jc w:val="center"/>
        <w:rPr>
          <w:rFonts w:cs="Arial"/>
          <w:szCs w:val="20"/>
        </w:rPr>
      </w:pPr>
      <w:r w:rsidRPr="00C67E0D">
        <w:rPr>
          <w:rFonts w:cs="Arial"/>
          <w:szCs w:val="20"/>
        </w:rPr>
        <w:t>člen</w:t>
      </w:r>
    </w:p>
    <w:p w14:paraId="361BCA40" w14:textId="7F1E124D" w:rsidR="00DD11EC" w:rsidRPr="00C67E0D" w:rsidRDefault="00DD11EC" w:rsidP="00DD11EC">
      <w:pPr>
        <w:jc w:val="both"/>
        <w:rPr>
          <w:rFonts w:cs="Arial"/>
          <w:szCs w:val="20"/>
        </w:rPr>
      </w:pPr>
      <w:r w:rsidRPr="00C67E0D">
        <w:rPr>
          <w:rFonts w:cs="Arial"/>
          <w:szCs w:val="20"/>
        </w:rPr>
        <w:t xml:space="preserve">Pogodba </w:t>
      </w:r>
      <w:r w:rsidR="001312D4">
        <w:rPr>
          <w:rFonts w:cs="Arial"/>
          <w:szCs w:val="20"/>
        </w:rPr>
        <w:t>je sklenjena</w:t>
      </w:r>
      <w:r w:rsidRPr="00C67E0D">
        <w:rPr>
          <w:rFonts w:cs="Arial"/>
          <w:szCs w:val="20"/>
        </w:rPr>
        <w:t>, ko jo podpiše</w:t>
      </w:r>
      <w:r w:rsidR="00330E5E">
        <w:rPr>
          <w:rFonts w:cs="Arial"/>
          <w:szCs w:val="20"/>
        </w:rPr>
        <w:t>ta</w:t>
      </w:r>
      <w:r w:rsidRPr="00C67E0D">
        <w:rPr>
          <w:rFonts w:cs="Arial"/>
          <w:szCs w:val="20"/>
        </w:rPr>
        <w:t xml:space="preserve"> </w:t>
      </w:r>
      <w:r w:rsidR="00330E5E">
        <w:rPr>
          <w:rFonts w:cs="Arial"/>
          <w:szCs w:val="20"/>
        </w:rPr>
        <w:t>obe</w:t>
      </w:r>
      <w:r w:rsidR="00605CF4">
        <w:rPr>
          <w:rFonts w:cs="Arial"/>
          <w:szCs w:val="20"/>
        </w:rPr>
        <w:t xml:space="preserve"> </w:t>
      </w:r>
      <w:r w:rsidRPr="00C67E0D">
        <w:rPr>
          <w:rFonts w:cs="Arial"/>
          <w:szCs w:val="20"/>
        </w:rPr>
        <w:t>pogodben</w:t>
      </w:r>
      <w:r w:rsidR="00330E5E">
        <w:rPr>
          <w:rFonts w:cs="Arial"/>
          <w:szCs w:val="20"/>
        </w:rPr>
        <w:t>i</w:t>
      </w:r>
      <w:r w:rsidRPr="00C67E0D">
        <w:rPr>
          <w:rFonts w:cs="Arial"/>
          <w:szCs w:val="20"/>
        </w:rPr>
        <w:t xml:space="preserve"> strank</w:t>
      </w:r>
      <w:r w:rsidR="00330E5E">
        <w:rPr>
          <w:rFonts w:cs="Arial"/>
          <w:szCs w:val="20"/>
        </w:rPr>
        <w:t>i</w:t>
      </w:r>
      <w:r w:rsidR="00383824">
        <w:rPr>
          <w:rFonts w:cs="Arial"/>
          <w:szCs w:val="20"/>
        </w:rPr>
        <w:t xml:space="preserve"> </w:t>
      </w:r>
      <w:r w:rsidR="00A97DD4">
        <w:rPr>
          <w:rFonts w:cs="Arial"/>
          <w:szCs w:val="20"/>
        </w:rPr>
        <w:t xml:space="preserve">pod </w:t>
      </w:r>
      <w:proofErr w:type="spellStart"/>
      <w:r w:rsidR="00A97DD4">
        <w:rPr>
          <w:rFonts w:cs="Arial"/>
          <w:szCs w:val="20"/>
        </w:rPr>
        <w:t>odložnim</w:t>
      </w:r>
      <w:proofErr w:type="spellEnd"/>
      <w:r w:rsidR="00A97DD4">
        <w:rPr>
          <w:rFonts w:cs="Arial"/>
          <w:szCs w:val="20"/>
        </w:rPr>
        <w:t xml:space="preserve"> pogojem predložitve </w:t>
      </w:r>
      <w:r w:rsidR="00383824" w:rsidRPr="00173921">
        <w:rPr>
          <w:rFonts w:cs="Arial"/>
          <w:szCs w:val="20"/>
        </w:rPr>
        <w:t xml:space="preserve"> </w:t>
      </w:r>
      <w:r w:rsidR="00DE0EBD">
        <w:rPr>
          <w:rFonts w:cs="Arial"/>
          <w:szCs w:val="20"/>
        </w:rPr>
        <w:t>zavarovanja</w:t>
      </w:r>
      <w:r w:rsidR="00383824" w:rsidRPr="00173921">
        <w:rPr>
          <w:rFonts w:cs="Arial"/>
          <w:szCs w:val="20"/>
        </w:rPr>
        <w:t xml:space="preserve"> za dobro izvedbo pogodbenih obveznosti</w:t>
      </w:r>
      <w:r w:rsidR="00383824">
        <w:rPr>
          <w:rFonts w:cs="Arial"/>
          <w:szCs w:val="20"/>
        </w:rPr>
        <w:t xml:space="preserve"> iz 1. odstavka </w:t>
      </w:r>
      <w:r w:rsidR="008715CE">
        <w:rPr>
          <w:rFonts w:cs="Arial"/>
          <w:szCs w:val="20"/>
        </w:rPr>
        <w:t>10</w:t>
      </w:r>
      <w:r w:rsidR="00383824" w:rsidRPr="00A97DD4">
        <w:rPr>
          <w:rFonts w:cs="Arial"/>
          <w:szCs w:val="20"/>
        </w:rPr>
        <w:t>. člena</w:t>
      </w:r>
      <w:r w:rsidR="00383824">
        <w:rPr>
          <w:rFonts w:cs="Arial"/>
          <w:szCs w:val="20"/>
        </w:rPr>
        <w:t xml:space="preserve"> te pogodbe</w:t>
      </w:r>
      <w:r w:rsidRPr="00C67E0D">
        <w:rPr>
          <w:rFonts w:cs="Arial"/>
          <w:szCs w:val="20"/>
        </w:rPr>
        <w:t xml:space="preserve">. </w:t>
      </w:r>
    </w:p>
    <w:p w14:paraId="7D86644D" w14:textId="5D0D3F06" w:rsidR="00DD11EC" w:rsidRDefault="00DD11EC" w:rsidP="00BA7D7E">
      <w:pPr>
        <w:jc w:val="both"/>
        <w:rPr>
          <w:rFonts w:cs="Arial"/>
          <w:szCs w:val="20"/>
        </w:rPr>
      </w:pPr>
      <w:r w:rsidRPr="00C67E0D">
        <w:rPr>
          <w:rFonts w:cs="Arial"/>
          <w:szCs w:val="20"/>
        </w:rPr>
        <w:t xml:space="preserve">Spremembe in dopolnitve pogodbe veljajo le, če so sklenjene v enaki </w:t>
      </w:r>
      <w:r w:rsidR="00383824">
        <w:rPr>
          <w:rFonts w:cs="Arial"/>
          <w:szCs w:val="20"/>
        </w:rPr>
        <w:t>obliki</w:t>
      </w:r>
      <w:r w:rsidR="00383824" w:rsidRPr="00C67E0D">
        <w:rPr>
          <w:rFonts w:cs="Arial"/>
          <w:szCs w:val="20"/>
        </w:rPr>
        <w:t xml:space="preserve"> </w:t>
      </w:r>
      <w:r w:rsidRPr="00C67E0D">
        <w:rPr>
          <w:rFonts w:cs="Arial"/>
          <w:szCs w:val="20"/>
        </w:rPr>
        <w:t>kot ta pogodba</w:t>
      </w:r>
      <w:r w:rsidR="005E0144" w:rsidRPr="00C67E0D">
        <w:rPr>
          <w:rFonts w:cs="Arial"/>
          <w:szCs w:val="20"/>
        </w:rPr>
        <w:t xml:space="preserve"> in ko j</w:t>
      </w:r>
      <w:r w:rsidR="0031233E">
        <w:rPr>
          <w:rFonts w:cs="Arial"/>
          <w:szCs w:val="20"/>
        </w:rPr>
        <w:t>ih</w:t>
      </w:r>
      <w:r w:rsidR="005E0144" w:rsidRPr="00C67E0D">
        <w:rPr>
          <w:rFonts w:cs="Arial"/>
          <w:szCs w:val="20"/>
        </w:rPr>
        <w:t xml:space="preserve"> </w:t>
      </w:r>
      <w:r w:rsidR="002201DD" w:rsidRPr="00C67E0D">
        <w:rPr>
          <w:rFonts w:cs="Arial"/>
          <w:szCs w:val="20"/>
        </w:rPr>
        <w:t>podpiše</w:t>
      </w:r>
      <w:r w:rsidR="00330E5E">
        <w:rPr>
          <w:rFonts w:cs="Arial"/>
          <w:szCs w:val="20"/>
        </w:rPr>
        <w:t>ta</w:t>
      </w:r>
      <w:r w:rsidR="002201DD" w:rsidRPr="00C67E0D">
        <w:rPr>
          <w:rFonts w:cs="Arial"/>
          <w:szCs w:val="20"/>
        </w:rPr>
        <w:t xml:space="preserve"> </w:t>
      </w:r>
      <w:r w:rsidR="00330E5E">
        <w:rPr>
          <w:rFonts w:cs="Arial"/>
          <w:szCs w:val="20"/>
        </w:rPr>
        <w:t>ob</w:t>
      </w:r>
      <w:r w:rsidR="00605CF4">
        <w:rPr>
          <w:rFonts w:cs="Arial"/>
          <w:szCs w:val="20"/>
        </w:rPr>
        <w:t>e</w:t>
      </w:r>
      <w:r w:rsidR="002201DD">
        <w:rPr>
          <w:rFonts w:cs="Arial"/>
          <w:szCs w:val="20"/>
        </w:rPr>
        <w:t xml:space="preserve"> </w:t>
      </w:r>
      <w:r w:rsidR="002201DD" w:rsidRPr="00C67E0D">
        <w:rPr>
          <w:rFonts w:cs="Arial"/>
          <w:szCs w:val="20"/>
        </w:rPr>
        <w:t>pogodben</w:t>
      </w:r>
      <w:r w:rsidR="00330E5E">
        <w:rPr>
          <w:rFonts w:cs="Arial"/>
          <w:szCs w:val="20"/>
        </w:rPr>
        <w:t>i</w:t>
      </w:r>
      <w:r w:rsidR="002201DD" w:rsidRPr="00C67E0D">
        <w:rPr>
          <w:rFonts w:cs="Arial"/>
          <w:szCs w:val="20"/>
        </w:rPr>
        <w:t xml:space="preserve"> strank</w:t>
      </w:r>
      <w:r w:rsidR="00330E5E">
        <w:rPr>
          <w:rFonts w:cs="Arial"/>
          <w:szCs w:val="20"/>
        </w:rPr>
        <w:t>i</w:t>
      </w:r>
      <w:r w:rsidRPr="00C67E0D">
        <w:rPr>
          <w:rFonts w:cs="Arial"/>
          <w:szCs w:val="20"/>
        </w:rPr>
        <w:t>.</w:t>
      </w:r>
    </w:p>
    <w:p w14:paraId="76629DAA" w14:textId="77777777" w:rsidR="00DD11EC" w:rsidRPr="00C67E0D" w:rsidRDefault="00DD11EC" w:rsidP="00A44E85">
      <w:pPr>
        <w:numPr>
          <w:ilvl w:val="0"/>
          <w:numId w:val="1"/>
        </w:numPr>
        <w:jc w:val="center"/>
        <w:rPr>
          <w:rFonts w:cs="Arial"/>
          <w:szCs w:val="20"/>
        </w:rPr>
      </w:pPr>
      <w:r w:rsidRPr="00C67E0D">
        <w:rPr>
          <w:rFonts w:cs="Arial"/>
          <w:szCs w:val="20"/>
        </w:rPr>
        <w:t>člen</w:t>
      </w:r>
    </w:p>
    <w:p w14:paraId="12B44654" w14:textId="77777777" w:rsidR="00DD11EC" w:rsidRPr="00C67E0D" w:rsidRDefault="00DD11EC" w:rsidP="001018DD">
      <w:pPr>
        <w:jc w:val="both"/>
        <w:rPr>
          <w:rFonts w:cs="Arial"/>
          <w:szCs w:val="20"/>
        </w:rPr>
      </w:pPr>
      <w:r w:rsidRPr="00C67E0D">
        <w:rPr>
          <w:rFonts w:cs="Arial"/>
          <w:szCs w:val="20"/>
        </w:rPr>
        <w:t xml:space="preserve">Določila te pogodbe in njenih prilog, kakor tudi </w:t>
      </w:r>
      <w:r w:rsidR="00DE1A86">
        <w:rPr>
          <w:rFonts w:cs="Arial"/>
          <w:szCs w:val="20"/>
        </w:rPr>
        <w:t xml:space="preserve">povabilo k oddaji ponudbe </w:t>
      </w:r>
      <w:r w:rsidRPr="00C67E0D">
        <w:rPr>
          <w:rFonts w:cs="Arial"/>
          <w:szCs w:val="20"/>
        </w:rPr>
        <w:t xml:space="preserve">in ponudba </w:t>
      </w:r>
      <w:r w:rsidR="00605CF4">
        <w:rPr>
          <w:rFonts w:cs="Arial"/>
          <w:szCs w:val="20"/>
        </w:rPr>
        <w:t>dobavitelja</w:t>
      </w:r>
      <w:r w:rsidR="002201DD">
        <w:rPr>
          <w:rFonts w:cs="Arial"/>
          <w:szCs w:val="20"/>
        </w:rPr>
        <w:t xml:space="preserve"> </w:t>
      </w:r>
      <w:r w:rsidRPr="00C67E0D">
        <w:rPr>
          <w:rFonts w:cs="Arial"/>
          <w:szCs w:val="20"/>
        </w:rPr>
        <w:t xml:space="preserve">izrecno ne štejejo kot poslovna </w:t>
      </w:r>
      <w:r w:rsidR="00AE008E">
        <w:rPr>
          <w:rFonts w:cs="Arial"/>
          <w:szCs w:val="20"/>
        </w:rPr>
        <w:t>skriv</w:t>
      </w:r>
      <w:r w:rsidR="00AE008E" w:rsidRPr="00C67E0D">
        <w:rPr>
          <w:rFonts w:cs="Arial"/>
          <w:szCs w:val="20"/>
        </w:rPr>
        <w:t>nost</w:t>
      </w:r>
      <w:r w:rsidRPr="00C67E0D">
        <w:rPr>
          <w:rFonts w:cs="Arial"/>
          <w:szCs w:val="20"/>
        </w:rPr>
        <w:t xml:space="preserve">, saj </w:t>
      </w:r>
      <w:r w:rsidR="00330E5E">
        <w:rPr>
          <w:rFonts w:cs="Arial"/>
          <w:szCs w:val="20"/>
        </w:rPr>
        <w:t>je</w:t>
      </w:r>
      <w:r w:rsidRPr="00C67E0D">
        <w:rPr>
          <w:rFonts w:cs="Arial"/>
          <w:szCs w:val="20"/>
        </w:rPr>
        <w:t xml:space="preserve"> naročnik kot </w:t>
      </w:r>
      <w:r w:rsidR="00F54504">
        <w:rPr>
          <w:rFonts w:cs="Arial"/>
          <w:szCs w:val="20"/>
        </w:rPr>
        <w:t xml:space="preserve">posredni </w:t>
      </w:r>
      <w:r w:rsidRPr="001F0523">
        <w:rPr>
          <w:rFonts w:cs="Arial"/>
          <w:szCs w:val="20"/>
        </w:rPr>
        <w:t>proračunsk</w:t>
      </w:r>
      <w:r w:rsidR="00330E5E">
        <w:rPr>
          <w:rFonts w:cs="Arial"/>
          <w:szCs w:val="20"/>
        </w:rPr>
        <w:t>i</w:t>
      </w:r>
      <w:r w:rsidRPr="00C67E0D">
        <w:rPr>
          <w:rFonts w:cs="Arial"/>
          <w:szCs w:val="20"/>
        </w:rPr>
        <w:t xml:space="preserve"> </w:t>
      </w:r>
      <w:r w:rsidR="00F54504">
        <w:rPr>
          <w:rFonts w:cs="Arial"/>
          <w:szCs w:val="20"/>
        </w:rPr>
        <w:t>u</w:t>
      </w:r>
      <w:r w:rsidRPr="001F0523">
        <w:rPr>
          <w:rFonts w:cs="Arial"/>
          <w:szCs w:val="20"/>
        </w:rPr>
        <w:t>porabnik</w:t>
      </w:r>
      <w:r w:rsidRPr="00C67E0D">
        <w:rPr>
          <w:rFonts w:cs="Arial"/>
          <w:szCs w:val="20"/>
        </w:rPr>
        <w:t xml:space="preserve"> </w:t>
      </w:r>
      <w:r w:rsidRPr="001F0523">
        <w:rPr>
          <w:rFonts w:cs="Arial"/>
          <w:szCs w:val="20"/>
        </w:rPr>
        <w:t>zavezan</w:t>
      </w:r>
      <w:r w:rsidRPr="00C67E0D">
        <w:rPr>
          <w:rFonts w:cs="Arial"/>
          <w:szCs w:val="20"/>
        </w:rPr>
        <w:t xml:space="preserve"> k transparentnemu poslovanju.</w:t>
      </w:r>
    </w:p>
    <w:p w14:paraId="28FAADBA" w14:textId="77777777" w:rsidR="00DD11EC" w:rsidRPr="00C67E0D" w:rsidRDefault="00DD11EC" w:rsidP="00A44E85">
      <w:pPr>
        <w:numPr>
          <w:ilvl w:val="0"/>
          <w:numId w:val="1"/>
        </w:numPr>
        <w:jc w:val="center"/>
        <w:rPr>
          <w:rFonts w:cs="Arial"/>
          <w:szCs w:val="20"/>
        </w:rPr>
      </w:pPr>
      <w:r w:rsidRPr="00C67E0D">
        <w:rPr>
          <w:rFonts w:cs="Arial"/>
          <w:szCs w:val="20"/>
        </w:rPr>
        <w:t>člen</w:t>
      </w:r>
    </w:p>
    <w:p w14:paraId="5558DE48" w14:textId="77777777" w:rsidR="00DD11EC" w:rsidRPr="00C67E0D" w:rsidRDefault="00DD11EC" w:rsidP="00DD11EC">
      <w:pPr>
        <w:numPr>
          <w:ilvl w:val="12"/>
          <w:numId w:val="0"/>
        </w:numPr>
        <w:jc w:val="both"/>
        <w:rPr>
          <w:rFonts w:cs="Arial"/>
          <w:szCs w:val="20"/>
        </w:rPr>
      </w:pPr>
      <w:r w:rsidRPr="00C67E0D">
        <w:rPr>
          <w:rFonts w:cs="Arial"/>
          <w:szCs w:val="20"/>
        </w:rPr>
        <w:t>Pogodben</w:t>
      </w:r>
      <w:r w:rsidR="00330E5E">
        <w:rPr>
          <w:rFonts w:cs="Arial"/>
          <w:szCs w:val="20"/>
        </w:rPr>
        <w:t>i</w:t>
      </w:r>
      <w:r w:rsidRPr="00C67E0D">
        <w:rPr>
          <w:rFonts w:cs="Arial"/>
          <w:szCs w:val="20"/>
        </w:rPr>
        <w:t xml:space="preserve"> strank</w:t>
      </w:r>
      <w:r w:rsidR="00330E5E">
        <w:rPr>
          <w:rFonts w:cs="Arial"/>
          <w:szCs w:val="20"/>
        </w:rPr>
        <w:t>i</w:t>
      </w:r>
      <w:r w:rsidRPr="00C67E0D">
        <w:rPr>
          <w:rFonts w:cs="Arial"/>
          <w:szCs w:val="20"/>
        </w:rPr>
        <w:t xml:space="preserve"> s</w:t>
      </w:r>
      <w:r w:rsidR="00AA7FEA">
        <w:rPr>
          <w:rFonts w:cs="Arial"/>
          <w:szCs w:val="20"/>
        </w:rPr>
        <w:t>o</w:t>
      </w:r>
      <w:r w:rsidR="00330E5E">
        <w:rPr>
          <w:rFonts w:cs="Arial"/>
          <w:szCs w:val="20"/>
        </w:rPr>
        <w:t>glašata</w:t>
      </w:r>
      <w:r w:rsidRPr="00C67E0D">
        <w:rPr>
          <w:rFonts w:cs="Arial"/>
          <w:szCs w:val="20"/>
        </w:rPr>
        <w:t>, da bo</w:t>
      </w:r>
      <w:r w:rsidR="00330E5E">
        <w:rPr>
          <w:rFonts w:cs="Arial"/>
          <w:szCs w:val="20"/>
        </w:rPr>
        <w:t>sta</w:t>
      </w:r>
      <w:r w:rsidRPr="00C67E0D">
        <w:rPr>
          <w:rFonts w:cs="Arial"/>
          <w:szCs w:val="20"/>
        </w:rPr>
        <w:t xml:space="preserve"> morebitna nesoglasja oz. spore reševal</w:t>
      </w:r>
      <w:r w:rsidR="00330E5E">
        <w:rPr>
          <w:rFonts w:cs="Arial"/>
          <w:szCs w:val="20"/>
        </w:rPr>
        <w:t>i</w:t>
      </w:r>
      <w:r w:rsidR="00605CF4">
        <w:rPr>
          <w:rFonts w:cs="Arial"/>
          <w:szCs w:val="20"/>
        </w:rPr>
        <w:t xml:space="preserve"> predvsem sporazumno.</w:t>
      </w:r>
      <w:r w:rsidRPr="00C67E0D">
        <w:rPr>
          <w:rFonts w:cs="Arial"/>
          <w:szCs w:val="20"/>
        </w:rPr>
        <w:t xml:space="preserve"> </w:t>
      </w:r>
      <w:r w:rsidR="00605CF4">
        <w:rPr>
          <w:rFonts w:cs="Arial"/>
          <w:szCs w:val="20"/>
        </w:rPr>
        <w:t>Č</w:t>
      </w:r>
      <w:r w:rsidRPr="00C67E0D">
        <w:rPr>
          <w:rFonts w:cs="Arial"/>
          <w:szCs w:val="20"/>
        </w:rPr>
        <w:t>e v tem ne bi uspel</w:t>
      </w:r>
      <w:r w:rsidR="004C7A97" w:rsidRPr="00C67E0D">
        <w:rPr>
          <w:rFonts w:cs="Arial"/>
          <w:szCs w:val="20"/>
        </w:rPr>
        <w:t>i</w:t>
      </w:r>
      <w:r w:rsidRPr="00C67E0D">
        <w:rPr>
          <w:rFonts w:cs="Arial"/>
          <w:szCs w:val="20"/>
        </w:rPr>
        <w:t xml:space="preserve">, </w:t>
      </w:r>
      <w:r w:rsidR="004C7A97" w:rsidRPr="00C67E0D">
        <w:rPr>
          <w:rFonts w:cs="Arial"/>
          <w:szCs w:val="20"/>
        </w:rPr>
        <w:t xml:space="preserve">pa </w:t>
      </w:r>
      <w:r w:rsidRPr="00C67E0D">
        <w:rPr>
          <w:rFonts w:cs="Arial"/>
          <w:szCs w:val="20"/>
        </w:rPr>
        <w:t>bo v sporih odločilo pristojno sodišče v  Ljubljani.</w:t>
      </w:r>
    </w:p>
    <w:p w14:paraId="37B87583" w14:textId="77777777" w:rsidR="00DD11EC" w:rsidRPr="00C67E0D" w:rsidRDefault="00DD11EC" w:rsidP="00A44E85">
      <w:pPr>
        <w:numPr>
          <w:ilvl w:val="0"/>
          <w:numId w:val="1"/>
        </w:numPr>
        <w:jc w:val="center"/>
        <w:rPr>
          <w:rFonts w:cs="Arial"/>
          <w:szCs w:val="20"/>
        </w:rPr>
      </w:pPr>
      <w:r w:rsidRPr="00C67E0D">
        <w:rPr>
          <w:rFonts w:cs="Arial"/>
          <w:szCs w:val="20"/>
        </w:rPr>
        <w:t>člen</w:t>
      </w:r>
    </w:p>
    <w:p w14:paraId="02A88AE5" w14:textId="77777777" w:rsidR="00EC2D12" w:rsidRDefault="00EC2D12" w:rsidP="00DD11EC">
      <w:pPr>
        <w:jc w:val="both"/>
        <w:rPr>
          <w:rFonts w:cs="Arial"/>
          <w:szCs w:val="20"/>
        </w:rPr>
      </w:pPr>
      <w:r w:rsidRPr="00EC2D12">
        <w:rPr>
          <w:rFonts w:cs="Arial"/>
          <w:szCs w:val="20"/>
        </w:rPr>
        <w:t>Pogodba je podpisana elektronsko.</w:t>
      </w:r>
    </w:p>
    <w:sectPr w:rsidR="00EC2D12" w:rsidSect="00A97472">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11918" w14:textId="77777777" w:rsidR="00104435" w:rsidRDefault="00104435" w:rsidP="002A3E99">
      <w:r>
        <w:separator/>
      </w:r>
    </w:p>
  </w:endnote>
  <w:endnote w:type="continuationSeparator" w:id="0">
    <w:p w14:paraId="3D35B6A2" w14:textId="77777777" w:rsidR="00104435" w:rsidRDefault="00104435" w:rsidP="002A3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swiss"/>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5732136"/>
      <w:docPartObj>
        <w:docPartGallery w:val="Page Numbers (Bottom of Page)"/>
        <w:docPartUnique/>
      </w:docPartObj>
    </w:sdtPr>
    <w:sdtEndPr/>
    <w:sdtContent>
      <w:sdt>
        <w:sdtPr>
          <w:id w:val="-1769616900"/>
          <w:docPartObj>
            <w:docPartGallery w:val="Page Numbers (Top of Page)"/>
            <w:docPartUnique/>
          </w:docPartObj>
        </w:sdtPr>
        <w:sdtEndPr/>
        <w:sdtContent>
          <w:p w14:paraId="7E92AA82" w14:textId="58A48CCA" w:rsidR="009670C0" w:rsidRPr="009D194D" w:rsidRDefault="009670C0" w:rsidP="00A97472">
            <w:pPr>
              <w:pStyle w:val="Noga"/>
              <w:jc w:val="center"/>
            </w:pPr>
            <w:r>
              <w:t>Stran</w:t>
            </w:r>
            <w:r w:rsidRPr="009D194D">
              <w:t xml:space="preserve"> </w:t>
            </w:r>
            <w:r w:rsidRPr="009D194D">
              <w:rPr>
                <w:b/>
                <w:bCs/>
              </w:rPr>
              <w:fldChar w:fldCharType="begin"/>
            </w:r>
            <w:r w:rsidRPr="009D194D">
              <w:rPr>
                <w:b/>
                <w:bCs/>
              </w:rPr>
              <w:instrText xml:space="preserve"> PAGE </w:instrText>
            </w:r>
            <w:r w:rsidRPr="009D194D">
              <w:rPr>
                <w:b/>
                <w:bCs/>
              </w:rPr>
              <w:fldChar w:fldCharType="separate"/>
            </w:r>
            <w:r w:rsidR="000B1E29">
              <w:rPr>
                <w:b/>
                <w:bCs/>
                <w:noProof/>
              </w:rPr>
              <w:t>9</w:t>
            </w:r>
            <w:r w:rsidRPr="009D194D">
              <w:rPr>
                <w:b/>
                <w:bCs/>
              </w:rPr>
              <w:fldChar w:fldCharType="end"/>
            </w:r>
            <w:r w:rsidRPr="009D194D">
              <w:t xml:space="preserve"> </w:t>
            </w:r>
            <w:r>
              <w:t>od</w:t>
            </w:r>
            <w:r w:rsidRPr="009D194D">
              <w:t xml:space="preserve"> </w:t>
            </w:r>
            <w:r w:rsidRPr="009D194D">
              <w:rPr>
                <w:b/>
                <w:bCs/>
              </w:rPr>
              <w:fldChar w:fldCharType="begin"/>
            </w:r>
            <w:r w:rsidRPr="009D194D">
              <w:rPr>
                <w:b/>
                <w:bCs/>
              </w:rPr>
              <w:instrText xml:space="preserve"> NUMPAGES  </w:instrText>
            </w:r>
            <w:r w:rsidRPr="009D194D">
              <w:rPr>
                <w:b/>
                <w:bCs/>
              </w:rPr>
              <w:fldChar w:fldCharType="separate"/>
            </w:r>
            <w:r w:rsidR="000B1E29">
              <w:rPr>
                <w:b/>
                <w:bCs/>
                <w:noProof/>
              </w:rPr>
              <w:t>9</w:t>
            </w:r>
            <w:r w:rsidRPr="009D194D">
              <w:rPr>
                <w:b/>
                <w:bCs/>
              </w:rPr>
              <w:fldChar w:fldCharType="end"/>
            </w:r>
          </w:p>
        </w:sdtContent>
      </w:sdt>
    </w:sdtContent>
  </w:sdt>
  <w:p w14:paraId="5BA43E67" w14:textId="77777777" w:rsidR="009670C0" w:rsidRDefault="009670C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021995" w14:textId="77777777" w:rsidR="00104435" w:rsidRDefault="00104435" w:rsidP="002A3E99">
      <w:r>
        <w:separator/>
      </w:r>
    </w:p>
  </w:footnote>
  <w:footnote w:type="continuationSeparator" w:id="0">
    <w:p w14:paraId="573A2DCE" w14:textId="77777777" w:rsidR="00104435" w:rsidRDefault="00104435" w:rsidP="002A3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6"/>
      <w:gridCol w:w="2517"/>
      <w:gridCol w:w="2889"/>
    </w:tblGrid>
    <w:tr w:rsidR="009670C0" w14:paraId="0A1D7BDD" w14:textId="77777777" w:rsidTr="0021592C">
      <w:tc>
        <w:tcPr>
          <w:tcW w:w="3020" w:type="dxa"/>
        </w:tcPr>
        <w:p w14:paraId="47EA604C" w14:textId="764BF575" w:rsidR="009670C0" w:rsidRDefault="009670C0">
          <w:pPr>
            <w:pStyle w:val="Glava"/>
          </w:pPr>
          <w:r>
            <w:rPr>
              <w:noProof/>
              <w:lang w:val="sl-SI"/>
            </w:rPr>
            <w:drawing>
              <wp:inline distT="0" distB="0" distL="0" distR="0" wp14:anchorId="5B14825D" wp14:editId="3CDA032D">
                <wp:extent cx="2190750" cy="809625"/>
                <wp:effectExtent l="0" t="0" r="0" b="952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190750" cy="809625"/>
                        </a:xfrm>
                        <a:prstGeom prst="rect">
                          <a:avLst/>
                        </a:prstGeom>
                      </pic:spPr>
                    </pic:pic>
                  </a:graphicData>
                </a:graphic>
              </wp:inline>
            </w:drawing>
          </w:r>
        </w:p>
      </w:tc>
      <w:tc>
        <w:tcPr>
          <w:tcW w:w="3021" w:type="dxa"/>
        </w:tcPr>
        <w:p w14:paraId="057D27F1" w14:textId="35409109" w:rsidR="009670C0" w:rsidRDefault="009670C0">
          <w:pPr>
            <w:pStyle w:val="Glava"/>
          </w:pPr>
        </w:p>
      </w:tc>
      <w:tc>
        <w:tcPr>
          <w:tcW w:w="3021" w:type="dxa"/>
        </w:tcPr>
        <w:p w14:paraId="2D720458" w14:textId="13FCFFA2" w:rsidR="009670C0" w:rsidRDefault="009670C0">
          <w:pPr>
            <w:pStyle w:val="Glava"/>
          </w:pPr>
          <w:r>
            <w:rPr>
              <w:noProof/>
              <w:lang w:val="sl-SI"/>
            </w:rPr>
            <w:drawing>
              <wp:anchor distT="0" distB="0" distL="114300" distR="114300" simplePos="0" relativeHeight="251660288" behindDoc="0" locked="0" layoutInCell="1" allowOverlap="1" wp14:anchorId="3215DF0C" wp14:editId="0C1A8E01">
                <wp:simplePos x="0" y="0"/>
                <wp:positionH relativeFrom="column">
                  <wp:posOffset>-3810</wp:posOffset>
                </wp:positionH>
                <wp:positionV relativeFrom="page">
                  <wp:posOffset>179070</wp:posOffset>
                </wp:positionV>
                <wp:extent cx="1314450" cy="809625"/>
                <wp:effectExtent l="0" t="0" r="0" b="9525"/>
                <wp:wrapSquare wrapText="bothSides"/>
                <wp:docPr id="2"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anchor>
            </w:drawing>
          </w:r>
        </w:p>
      </w:tc>
    </w:tr>
  </w:tbl>
  <w:p w14:paraId="06A2EAC7" w14:textId="77777777" w:rsidR="009670C0" w:rsidRDefault="009670C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85ED2" w14:textId="77777777" w:rsidR="009670C0" w:rsidRDefault="009670C0" w:rsidP="009F6FBB">
    <w:pPr>
      <w:pStyle w:val="Glava"/>
      <w:tabs>
        <w:tab w:val="center" w:pos="4535"/>
      </w:tabs>
    </w:pPr>
    <w:r>
      <w:rPr>
        <w:noProof/>
        <w:lang w:val="sl-SI"/>
      </w:rPr>
      <w:drawing>
        <wp:anchor distT="0" distB="0" distL="114300" distR="114300" simplePos="0" relativeHeight="251658240" behindDoc="0" locked="0" layoutInCell="1" allowOverlap="1" wp14:anchorId="62FA29FE" wp14:editId="3229F16E">
          <wp:simplePos x="0" y="0"/>
          <wp:positionH relativeFrom="column">
            <wp:posOffset>4929505</wp:posOffset>
          </wp:positionH>
          <wp:positionV relativeFrom="page">
            <wp:posOffset>285750</wp:posOffset>
          </wp:positionV>
          <wp:extent cx="1314450" cy="809625"/>
          <wp:effectExtent l="0" t="0" r="0" b="9525"/>
          <wp:wrapSquare wrapText="bothSides"/>
          <wp:docPr id="14"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anchor>
      </w:drawing>
    </w:r>
    <w:r>
      <w:tab/>
    </w:r>
    <w:r>
      <w:rPr>
        <w:noProof/>
      </w:rPr>
      <w:t xml:space="preserve">                                                                      </w:t>
    </w:r>
  </w:p>
  <w:p w14:paraId="64EA7162" w14:textId="77777777" w:rsidR="009670C0" w:rsidRDefault="009670C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11"/>
    <w:lvl w:ilvl="0">
      <w:numFmt w:val="bullet"/>
      <w:lvlText w:val="-"/>
      <w:lvlJc w:val="left"/>
      <w:pPr>
        <w:tabs>
          <w:tab w:val="num" w:pos="720"/>
        </w:tabs>
        <w:ind w:left="720" w:hanging="360"/>
      </w:pPr>
      <w:rPr>
        <w:rFonts w:ascii="Times New Roman" w:hAnsi="Times New Roman" w:cs="Times New Roman"/>
        <w:color w:val="auto"/>
      </w:rPr>
    </w:lvl>
  </w:abstractNum>
  <w:abstractNum w:abstractNumId="1" w15:restartNumberingAfterBreak="0">
    <w:nsid w:val="00000009"/>
    <w:multiLevelType w:val="singleLevel"/>
    <w:tmpl w:val="00000009"/>
    <w:name w:val="WW8Num13"/>
    <w:lvl w:ilvl="0">
      <w:start w:val="1"/>
      <w:numFmt w:val="bullet"/>
      <w:lvlText w:val="-"/>
      <w:lvlJc w:val="left"/>
      <w:pPr>
        <w:tabs>
          <w:tab w:val="num" w:pos="0"/>
        </w:tabs>
        <w:ind w:left="720" w:hanging="360"/>
      </w:pPr>
      <w:rPr>
        <w:rFonts w:ascii="Courier New" w:hAnsi="Courier New"/>
      </w:rPr>
    </w:lvl>
  </w:abstractNum>
  <w:abstractNum w:abstractNumId="2" w15:restartNumberingAfterBreak="0">
    <w:nsid w:val="0000000A"/>
    <w:multiLevelType w:val="singleLevel"/>
    <w:tmpl w:val="0000000A"/>
    <w:name w:val="WW8Num14"/>
    <w:lvl w:ilvl="0">
      <w:numFmt w:val="bullet"/>
      <w:lvlText w:val="-"/>
      <w:lvlJc w:val="left"/>
      <w:pPr>
        <w:tabs>
          <w:tab w:val="num" w:pos="720"/>
        </w:tabs>
        <w:ind w:left="720" w:hanging="360"/>
      </w:pPr>
      <w:rPr>
        <w:rFonts w:ascii="Times New Roman" w:hAnsi="Times New Roman" w:cs="Times New Roman"/>
        <w:color w:val="auto"/>
      </w:rPr>
    </w:lvl>
  </w:abstractNum>
  <w:abstractNum w:abstractNumId="3" w15:restartNumberingAfterBreak="0">
    <w:nsid w:val="018A2783"/>
    <w:multiLevelType w:val="hybridMultilevel"/>
    <w:tmpl w:val="BCD4A62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1D20F34"/>
    <w:multiLevelType w:val="hybridMultilevel"/>
    <w:tmpl w:val="D534D378"/>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EC0942"/>
    <w:multiLevelType w:val="hybridMultilevel"/>
    <w:tmpl w:val="DCAE967C"/>
    <w:lvl w:ilvl="0" w:tplc="0424000F">
      <w:start w:val="1"/>
      <w:numFmt w:val="decimal"/>
      <w:lvlText w:val="%1."/>
      <w:lvlJc w:val="left"/>
      <w:pPr>
        <w:ind w:left="720" w:hanging="360"/>
      </w:pPr>
    </w:lvl>
    <w:lvl w:ilvl="1" w:tplc="ACFCAA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F52A90"/>
    <w:multiLevelType w:val="hybridMultilevel"/>
    <w:tmpl w:val="58760C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3C4817"/>
    <w:multiLevelType w:val="hybridMultilevel"/>
    <w:tmpl w:val="5922D4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D33753"/>
    <w:multiLevelType w:val="hybridMultilevel"/>
    <w:tmpl w:val="48F8B9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B928CC"/>
    <w:multiLevelType w:val="hybridMultilevel"/>
    <w:tmpl w:val="BCD4A62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3E11900"/>
    <w:multiLevelType w:val="hybridMultilevel"/>
    <w:tmpl w:val="A8CE82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CB036C"/>
    <w:multiLevelType w:val="hybridMultilevel"/>
    <w:tmpl w:val="03C05D2C"/>
    <w:lvl w:ilvl="0" w:tplc="966C27CC">
      <w:start w:val="31"/>
      <w:numFmt w:val="bullet"/>
      <w:lvlText w:val="-"/>
      <w:lvlJc w:val="left"/>
      <w:pPr>
        <w:ind w:left="720" w:hanging="360"/>
      </w:pPr>
      <w:rPr>
        <w:rFonts w:ascii="ArialMT" w:eastAsia="Times New Roman" w:hAnsi="ArialMT" w:cs="ArialMT" w:hint="default"/>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141C89"/>
    <w:multiLevelType w:val="hybridMultilevel"/>
    <w:tmpl w:val="B45247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7C2503D"/>
    <w:multiLevelType w:val="hybridMultilevel"/>
    <w:tmpl w:val="FA509A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6E7F8E"/>
    <w:multiLevelType w:val="hybridMultilevel"/>
    <w:tmpl w:val="BCD4A62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DF647DE"/>
    <w:multiLevelType w:val="hybridMultilevel"/>
    <w:tmpl w:val="06E83EB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34272EF"/>
    <w:multiLevelType w:val="hybridMultilevel"/>
    <w:tmpl w:val="187CAD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B03347"/>
    <w:multiLevelType w:val="hybridMultilevel"/>
    <w:tmpl w:val="E744B11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4C5F27C3"/>
    <w:multiLevelType w:val="hybridMultilevel"/>
    <w:tmpl w:val="4A22770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0" w15:restartNumberingAfterBreak="0">
    <w:nsid w:val="4D2E160D"/>
    <w:multiLevelType w:val="hybridMultilevel"/>
    <w:tmpl w:val="256276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D865FDD"/>
    <w:multiLevelType w:val="hybridMultilevel"/>
    <w:tmpl w:val="F4D641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2B187A"/>
    <w:multiLevelType w:val="hybridMultilevel"/>
    <w:tmpl w:val="57941F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DE7BD8"/>
    <w:multiLevelType w:val="hybridMultilevel"/>
    <w:tmpl w:val="9BEA02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265245"/>
    <w:multiLevelType w:val="hybridMultilevel"/>
    <w:tmpl w:val="4A22770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603C2053"/>
    <w:multiLevelType w:val="hybridMultilevel"/>
    <w:tmpl w:val="7A2432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2B4C80"/>
    <w:multiLevelType w:val="hybridMultilevel"/>
    <w:tmpl w:val="25D82E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1B58B1"/>
    <w:multiLevelType w:val="hybridMultilevel"/>
    <w:tmpl w:val="7FBE1844"/>
    <w:lvl w:ilvl="0" w:tplc="04240001">
      <w:start w:val="1"/>
      <w:numFmt w:val="bullet"/>
      <w:lvlText w:val=""/>
      <w:lvlJc w:val="left"/>
      <w:pPr>
        <w:ind w:left="930" w:hanging="57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4AA1CA3"/>
    <w:multiLevelType w:val="hybridMultilevel"/>
    <w:tmpl w:val="B1327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770715F"/>
    <w:multiLevelType w:val="hybridMultilevel"/>
    <w:tmpl w:val="E51E773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9FC2D2E"/>
    <w:multiLevelType w:val="hybridMultilevel"/>
    <w:tmpl w:val="BCD4A62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B057CE5"/>
    <w:multiLevelType w:val="hybridMultilevel"/>
    <w:tmpl w:val="6EF659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BC127C6"/>
    <w:multiLevelType w:val="hybridMultilevel"/>
    <w:tmpl w:val="14B81C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0CD27F0"/>
    <w:multiLevelType w:val="hybridMultilevel"/>
    <w:tmpl w:val="BCD4A62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EE44E16"/>
    <w:multiLevelType w:val="hybridMultilevel"/>
    <w:tmpl w:val="BCD4A62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34"/>
  </w:num>
  <w:num w:numId="2">
    <w:abstractNumId w:val="12"/>
  </w:num>
  <w:num w:numId="3">
    <w:abstractNumId w:val="19"/>
  </w:num>
  <w:num w:numId="4">
    <w:abstractNumId w:val="23"/>
  </w:num>
  <w:num w:numId="5">
    <w:abstractNumId w:val="16"/>
  </w:num>
  <w:num w:numId="6">
    <w:abstractNumId w:val="31"/>
  </w:num>
  <w:num w:numId="7">
    <w:abstractNumId w:val="10"/>
  </w:num>
  <w:num w:numId="8">
    <w:abstractNumId w:val="6"/>
  </w:num>
  <w:num w:numId="9">
    <w:abstractNumId w:val="28"/>
  </w:num>
  <w:num w:numId="10">
    <w:abstractNumId w:val="21"/>
  </w:num>
  <w:num w:numId="11">
    <w:abstractNumId w:val="7"/>
  </w:num>
  <w:num w:numId="12">
    <w:abstractNumId w:val="27"/>
  </w:num>
  <w:num w:numId="13">
    <w:abstractNumId w:val="25"/>
  </w:num>
  <w:num w:numId="14">
    <w:abstractNumId w:val="22"/>
  </w:num>
  <w:num w:numId="15">
    <w:abstractNumId w:val="20"/>
  </w:num>
  <w:num w:numId="16">
    <w:abstractNumId w:val="17"/>
  </w:num>
  <w:num w:numId="17">
    <w:abstractNumId w:val="8"/>
  </w:num>
  <w:num w:numId="18">
    <w:abstractNumId w:val="29"/>
  </w:num>
  <w:num w:numId="19">
    <w:abstractNumId w:val="4"/>
  </w:num>
  <w:num w:numId="20">
    <w:abstractNumId w:val="26"/>
  </w:num>
  <w:num w:numId="21">
    <w:abstractNumId w:val="32"/>
  </w:num>
  <w:num w:numId="22">
    <w:abstractNumId w:val="9"/>
  </w:num>
  <w:num w:numId="23">
    <w:abstractNumId w:val="18"/>
  </w:num>
  <w:num w:numId="24">
    <w:abstractNumId w:val="24"/>
  </w:num>
  <w:num w:numId="25">
    <w:abstractNumId w:val="3"/>
  </w:num>
  <w:num w:numId="26">
    <w:abstractNumId w:val="14"/>
  </w:num>
  <w:num w:numId="27">
    <w:abstractNumId w:val="33"/>
  </w:num>
  <w:num w:numId="28">
    <w:abstractNumId w:val="30"/>
  </w:num>
  <w:num w:numId="29">
    <w:abstractNumId w:val="15"/>
  </w:num>
  <w:num w:numId="30">
    <w:abstractNumId w:val="5"/>
  </w:num>
  <w:num w:numId="31">
    <w:abstractNumId w:val="13"/>
  </w:num>
  <w:num w:numId="32">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1EC"/>
    <w:rsid w:val="00000C9C"/>
    <w:rsid w:val="000013DA"/>
    <w:rsid w:val="000028B1"/>
    <w:rsid w:val="00004158"/>
    <w:rsid w:val="00004B88"/>
    <w:rsid w:val="00007B7A"/>
    <w:rsid w:val="000103F8"/>
    <w:rsid w:val="000125F7"/>
    <w:rsid w:val="00012606"/>
    <w:rsid w:val="000129E7"/>
    <w:rsid w:val="00013EF6"/>
    <w:rsid w:val="0002215A"/>
    <w:rsid w:val="00025E18"/>
    <w:rsid w:val="00026AE6"/>
    <w:rsid w:val="000274E1"/>
    <w:rsid w:val="000318EE"/>
    <w:rsid w:val="00033110"/>
    <w:rsid w:val="000338E7"/>
    <w:rsid w:val="00037E5D"/>
    <w:rsid w:val="00042044"/>
    <w:rsid w:val="00045524"/>
    <w:rsid w:val="0004707E"/>
    <w:rsid w:val="000514F7"/>
    <w:rsid w:val="0005173D"/>
    <w:rsid w:val="00056F7D"/>
    <w:rsid w:val="00057D51"/>
    <w:rsid w:val="00064493"/>
    <w:rsid w:val="00064FB8"/>
    <w:rsid w:val="000670F3"/>
    <w:rsid w:val="000716E8"/>
    <w:rsid w:val="0007179F"/>
    <w:rsid w:val="0007237C"/>
    <w:rsid w:val="0009044C"/>
    <w:rsid w:val="00092799"/>
    <w:rsid w:val="000931CE"/>
    <w:rsid w:val="00093245"/>
    <w:rsid w:val="00093ACC"/>
    <w:rsid w:val="00096E4C"/>
    <w:rsid w:val="000A1675"/>
    <w:rsid w:val="000A3058"/>
    <w:rsid w:val="000A37C8"/>
    <w:rsid w:val="000A47D0"/>
    <w:rsid w:val="000A541E"/>
    <w:rsid w:val="000B1E29"/>
    <w:rsid w:val="000B2560"/>
    <w:rsid w:val="000B68AB"/>
    <w:rsid w:val="000B7746"/>
    <w:rsid w:val="000C3EA6"/>
    <w:rsid w:val="000C5B6F"/>
    <w:rsid w:val="000C7F3A"/>
    <w:rsid w:val="000D3901"/>
    <w:rsid w:val="000D7303"/>
    <w:rsid w:val="000E49EA"/>
    <w:rsid w:val="000E66AC"/>
    <w:rsid w:val="000F0199"/>
    <w:rsid w:val="000F0666"/>
    <w:rsid w:val="001009DD"/>
    <w:rsid w:val="001015D3"/>
    <w:rsid w:val="001018DD"/>
    <w:rsid w:val="00104435"/>
    <w:rsid w:val="00104599"/>
    <w:rsid w:val="001073FD"/>
    <w:rsid w:val="00111F9A"/>
    <w:rsid w:val="001157B9"/>
    <w:rsid w:val="00123BA1"/>
    <w:rsid w:val="00123D15"/>
    <w:rsid w:val="00123D3B"/>
    <w:rsid w:val="00125F9A"/>
    <w:rsid w:val="00127272"/>
    <w:rsid w:val="0013115F"/>
    <w:rsid w:val="001312D4"/>
    <w:rsid w:val="001342DA"/>
    <w:rsid w:val="00134D5A"/>
    <w:rsid w:val="00140769"/>
    <w:rsid w:val="00146874"/>
    <w:rsid w:val="00172578"/>
    <w:rsid w:val="00173921"/>
    <w:rsid w:val="00175591"/>
    <w:rsid w:val="001759EE"/>
    <w:rsid w:val="0017657C"/>
    <w:rsid w:val="00177893"/>
    <w:rsid w:val="00181231"/>
    <w:rsid w:val="00192A0D"/>
    <w:rsid w:val="00193ABC"/>
    <w:rsid w:val="00193CAD"/>
    <w:rsid w:val="00197B13"/>
    <w:rsid w:val="001A3D27"/>
    <w:rsid w:val="001A4061"/>
    <w:rsid w:val="001A640F"/>
    <w:rsid w:val="001B20F8"/>
    <w:rsid w:val="001B475C"/>
    <w:rsid w:val="001B6282"/>
    <w:rsid w:val="001B6FE8"/>
    <w:rsid w:val="001C15C6"/>
    <w:rsid w:val="001C3BC7"/>
    <w:rsid w:val="001D062A"/>
    <w:rsid w:val="001D0ACD"/>
    <w:rsid w:val="001D776A"/>
    <w:rsid w:val="001E6034"/>
    <w:rsid w:val="001F03E5"/>
    <w:rsid w:val="001F0523"/>
    <w:rsid w:val="001F6E67"/>
    <w:rsid w:val="002046B9"/>
    <w:rsid w:val="00204948"/>
    <w:rsid w:val="00204C04"/>
    <w:rsid w:val="00207EC0"/>
    <w:rsid w:val="00214C8C"/>
    <w:rsid w:val="00215760"/>
    <w:rsid w:val="0021592C"/>
    <w:rsid w:val="00215E11"/>
    <w:rsid w:val="002201DD"/>
    <w:rsid w:val="0022146E"/>
    <w:rsid w:val="00234046"/>
    <w:rsid w:val="0023524A"/>
    <w:rsid w:val="002365FF"/>
    <w:rsid w:val="00242C00"/>
    <w:rsid w:val="0024470E"/>
    <w:rsid w:val="002512D3"/>
    <w:rsid w:val="00251453"/>
    <w:rsid w:val="002536D6"/>
    <w:rsid w:val="00254050"/>
    <w:rsid w:val="002549E5"/>
    <w:rsid w:val="00255F60"/>
    <w:rsid w:val="00257332"/>
    <w:rsid w:val="002603E8"/>
    <w:rsid w:val="002640B6"/>
    <w:rsid w:val="0026481B"/>
    <w:rsid w:val="00267887"/>
    <w:rsid w:val="0027692B"/>
    <w:rsid w:val="00282C14"/>
    <w:rsid w:val="0028344F"/>
    <w:rsid w:val="002844D2"/>
    <w:rsid w:val="00286100"/>
    <w:rsid w:val="00293ADF"/>
    <w:rsid w:val="002A2C7A"/>
    <w:rsid w:val="002A3B49"/>
    <w:rsid w:val="002A3E99"/>
    <w:rsid w:val="002A6B73"/>
    <w:rsid w:val="002B5F88"/>
    <w:rsid w:val="002C2034"/>
    <w:rsid w:val="002C43AD"/>
    <w:rsid w:val="002D350A"/>
    <w:rsid w:val="002E0C1A"/>
    <w:rsid w:val="002E7CAC"/>
    <w:rsid w:val="00306322"/>
    <w:rsid w:val="00307873"/>
    <w:rsid w:val="00307AB1"/>
    <w:rsid w:val="00310097"/>
    <w:rsid w:val="0031233E"/>
    <w:rsid w:val="00313E2B"/>
    <w:rsid w:val="00316041"/>
    <w:rsid w:val="003160BF"/>
    <w:rsid w:val="00320D38"/>
    <w:rsid w:val="00323B09"/>
    <w:rsid w:val="003263C9"/>
    <w:rsid w:val="00330E5E"/>
    <w:rsid w:val="003323C8"/>
    <w:rsid w:val="00333868"/>
    <w:rsid w:val="00334FA7"/>
    <w:rsid w:val="00335B39"/>
    <w:rsid w:val="00343200"/>
    <w:rsid w:val="00347C06"/>
    <w:rsid w:val="00347D67"/>
    <w:rsid w:val="0035235B"/>
    <w:rsid w:val="00352BC6"/>
    <w:rsid w:val="0035695E"/>
    <w:rsid w:val="00362302"/>
    <w:rsid w:val="00362C6E"/>
    <w:rsid w:val="003653B9"/>
    <w:rsid w:val="00371C64"/>
    <w:rsid w:val="00383584"/>
    <w:rsid w:val="00383824"/>
    <w:rsid w:val="00383A18"/>
    <w:rsid w:val="003841B4"/>
    <w:rsid w:val="00384815"/>
    <w:rsid w:val="0039396C"/>
    <w:rsid w:val="00394196"/>
    <w:rsid w:val="00397F86"/>
    <w:rsid w:val="003A01EE"/>
    <w:rsid w:val="003A079E"/>
    <w:rsid w:val="003A4237"/>
    <w:rsid w:val="003A617E"/>
    <w:rsid w:val="003A7276"/>
    <w:rsid w:val="003B64CE"/>
    <w:rsid w:val="003B6596"/>
    <w:rsid w:val="003B7FC2"/>
    <w:rsid w:val="003C32E9"/>
    <w:rsid w:val="003C7353"/>
    <w:rsid w:val="003D1AB2"/>
    <w:rsid w:val="003D5C52"/>
    <w:rsid w:val="003E31A9"/>
    <w:rsid w:val="003E7C3C"/>
    <w:rsid w:val="003F0B6C"/>
    <w:rsid w:val="00400640"/>
    <w:rsid w:val="004012B4"/>
    <w:rsid w:val="00401381"/>
    <w:rsid w:val="004056E9"/>
    <w:rsid w:val="00405FF8"/>
    <w:rsid w:val="0041163C"/>
    <w:rsid w:val="00416A3A"/>
    <w:rsid w:val="00427E0D"/>
    <w:rsid w:val="0043383B"/>
    <w:rsid w:val="00434A5A"/>
    <w:rsid w:val="00434CDF"/>
    <w:rsid w:val="00435A70"/>
    <w:rsid w:val="00436FE3"/>
    <w:rsid w:val="00437260"/>
    <w:rsid w:val="00441DFF"/>
    <w:rsid w:val="00442F5D"/>
    <w:rsid w:val="0044305D"/>
    <w:rsid w:val="004431E6"/>
    <w:rsid w:val="00446C88"/>
    <w:rsid w:val="004476CD"/>
    <w:rsid w:val="00457FCB"/>
    <w:rsid w:val="00460957"/>
    <w:rsid w:val="00467D49"/>
    <w:rsid w:val="00472E2D"/>
    <w:rsid w:val="004737A1"/>
    <w:rsid w:val="004808F2"/>
    <w:rsid w:val="00485E18"/>
    <w:rsid w:val="00490A33"/>
    <w:rsid w:val="004A1108"/>
    <w:rsid w:val="004A275B"/>
    <w:rsid w:val="004B3DAC"/>
    <w:rsid w:val="004B5F7A"/>
    <w:rsid w:val="004C0672"/>
    <w:rsid w:val="004C0F0A"/>
    <w:rsid w:val="004C21F5"/>
    <w:rsid w:val="004C319C"/>
    <w:rsid w:val="004C7A97"/>
    <w:rsid w:val="004D3B93"/>
    <w:rsid w:val="004D4271"/>
    <w:rsid w:val="004E5BFA"/>
    <w:rsid w:val="004E5FEF"/>
    <w:rsid w:val="00500E5C"/>
    <w:rsid w:val="005012F6"/>
    <w:rsid w:val="00504322"/>
    <w:rsid w:val="00506559"/>
    <w:rsid w:val="00506B7E"/>
    <w:rsid w:val="0051337C"/>
    <w:rsid w:val="005209E1"/>
    <w:rsid w:val="00523030"/>
    <w:rsid w:val="00523AF6"/>
    <w:rsid w:val="00523BA8"/>
    <w:rsid w:val="005246D7"/>
    <w:rsid w:val="005266A9"/>
    <w:rsid w:val="00534169"/>
    <w:rsid w:val="0053586E"/>
    <w:rsid w:val="005376ED"/>
    <w:rsid w:val="00542D1F"/>
    <w:rsid w:val="00547242"/>
    <w:rsid w:val="00562881"/>
    <w:rsid w:val="00563AFA"/>
    <w:rsid w:val="00563FBF"/>
    <w:rsid w:val="005671ED"/>
    <w:rsid w:val="00572086"/>
    <w:rsid w:val="0057523F"/>
    <w:rsid w:val="0057553D"/>
    <w:rsid w:val="005778DA"/>
    <w:rsid w:val="0058248E"/>
    <w:rsid w:val="0058413F"/>
    <w:rsid w:val="005841E4"/>
    <w:rsid w:val="00584632"/>
    <w:rsid w:val="00585594"/>
    <w:rsid w:val="00594086"/>
    <w:rsid w:val="005A04DF"/>
    <w:rsid w:val="005B00AC"/>
    <w:rsid w:val="005C4C17"/>
    <w:rsid w:val="005D0411"/>
    <w:rsid w:val="005D0531"/>
    <w:rsid w:val="005D3209"/>
    <w:rsid w:val="005E013D"/>
    <w:rsid w:val="005E0144"/>
    <w:rsid w:val="005F3A90"/>
    <w:rsid w:val="005F52D4"/>
    <w:rsid w:val="006030D1"/>
    <w:rsid w:val="0060480F"/>
    <w:rsid w:val="00605CF4"/>
    <w:rsid w:val="00607758"/>
    <w:rsid w:val="00616A99"/>
    <w:rsid w:val="00621E08"/>
    <w:rsid w:val="00654809"/>
    <w:rsid w:val="006603C0"/>
    <w:rsid w:val="006619BF"/>
    <w:rsid w:val="00663714"/>
    <w:rsid w:val="00670FF1"/>
    <w:rsid w:val="006917CE"/>
    <w:rsid w:val="0069460C"/>
    <w:rsid w:val="006A3175"/>
    <w:rsid w:val="006A6A57"/>
    <w:rsid w:val="006B4770"/>
    <w:rsid w:val="006B50C9"/>
    <w:rsid w:val="006C5947"/>
    <w:rsid w:val="006D0E43"/>
    <w:rsid w:val="006D2C6D"/>
    <w:rsid w:val="006D32ED"/>
    <w:rsid w:val="006D4310"/>
    <w:rsid w:val="006E0033"/>
    <w:rsid w:val="006E2D40"/>
    <w:rsid w:val="006E51DE"/>
    <w:rsid w:val="006E590A"/>
    <w:rsid w:val="006F62EF"/>
    <w:rsid w:val="006F70AF"/>
    <w:rsid w:val="00701B98"/>
    <w:rsid w:val="00706F66"/>
    <w:rsid w:val="00710877"/>
    <w:rsid w:val="00710C0D"/>
    <w:rsid w:val="007137BD"/>
    <w:rsid w:val="00714978"/>
    <w:rsid w:val="00717F3D"/>
    <w:rsid w:val="0072302F"/>
    <w:rsid w:val="0072317E"/>
    <w:rsid w:val="007245B8"/>
    <w:rsid w:val="007269A3"/>
    <w:rsid w:val="00734E20"/>
    <w:rsid w:val="0074148E"/>
    <w:rsid w:val="00747854"/>
    <w:rsid w:val="00754D34"/>
    <w:rsid w:val="00756156"/>
    <w:rsid w:val="00762B96"/>
    <w:rsid w:val="007664CD"/>
    <w:rsid w:val="007701E1"/>
    <w:rsid w:val="007710F9"/>
    <w:rsid w:val="0077196A"/>
    <w:rsid w:val="00772508"/>
    <w:rsid w:val="00774C68"/>
    <w:rsid w:val="00776542"/>
    <w:rsid w:val="007774AD"/>
    <w:rsid w:val="007840CB"/>
    <w:rsid w:val="00785C1F"/>
    <w:rsid w:val="00786135"/>
    <w:rsid w:val="007979C3"/>
    <w:rsid w:val="007A15B1"/>
    <w:rsid w:val="007B0E73"/>
    <w:rsid w:val="007B2DC3"/>
    <w:rsid w:val="007C04E5"/>
    <w:rsid w:val="007C13A9"/>
    <w:rsid w:val="007C2A68"/>
    <w:rsid w:val="007C681C"/>
    <w:rsid w:val="007D31B5"/>
    <w:rsid w:val="007D3C1F"/>
    <w:rsid w:val="007E16A4"/>
    <w:rsid w:val="007E45AD"/>
    <w:rsid w:val="007E5C99"/>
    <w:rsid w:val="007F1764"/>
    <w:rsid w:val="007F1D59"/>
    <w:rsid w:val="007F3EB1"/>
    <w:rsid w:val="007F4953"/>
    <w:rsid w:val="007F5C2A"/>
    <w:rsid w:val="00800D9D"/>
    <w:rsid w:val="00801233"/>
    <w:rsid w:val="0080685A"/>
    <w:rsid w:val="00806A60"/>
    <w:rsid w:val="008104CF"/>
    <w:rsid w:val="00810642"/>
    <w:rsid w:val="00816480"/>
    <w:rsid w:val="0082371E"/>
    <w:rsid w:val="008242A1"/>
    <w:rsid w:val="00832F89"/>
    <w:rsid w:val="00834B36"/>
    <w:rsid w:val="00834E32"/>
    <w:rsid w:val="0083576E"/>
    <w:rsid w:val="008408C4"/>
    <w:rsid w:val="00840F06"/>
    <w:rsid w:val="00841C80"/>
    <w:rsid w:val="00855858"/>
    <w:rsid w:val="008560C5"/>
    <w:rsid w:val="00860B39"/>
    <w:rsid w:val="00860BE0"/>
    <w:rsid w:val="00867862"/>
    <w:rsid w:val="0087024C"/>
    <w:rsid w:val="008715CE"/>
    <w:rsid w:val="00872FB3"/>
    <w:rsid w:val="008731BE"/>
    <w:rsid w:val="00876683"/>
    <w:rsid w:val="00877005"/>
    <w:rsid w:val="00883CD3"/>
    <w:rsid w:val="008A533C"/>
    <w:rsid w:val="008B29F0"/>
    <w:rsid w:val="008C2725"/>
    <w:rsid w:val="008C4296"/>
    <w:rsid w:val="008D13A4"/>
    <w:rsid w:val="008D60AE"/>
    <w:rsid w:val="008D6ED9"/>
    <w:rsid w:val="008E3138"/>
    <w:rsid w:val="008E36A9"/>
    <w:rsid w:val="008E41D7"/>
    <w:rsid w:val="008E5F4B"/>
    <w:rsid w:val="008E7F59"/>
    <w:rsid w:val="008F09A9"/>
    <w:rsid w:val="008F1416"/>
    <w:rsid w:val="008F1E77"/>
    <w:rsid w:val="008F43DF"/>
    <w:rsid w:val="00900AEA"/>
    <w:rsid w:val="00905149"/>
    <w:rsid w:val="00905A95"/>
    <w:rsid w:val="00907AF9"/>
    <w:rsid w:val="00912C91"/>
    <w:rsid w:val="009136AF"/>
    <w:rsid w:val="00920AE1"/>
    <w:rsid w:val="009227E3"/>
    <w:rsid w:val="00926E00"/>
    <w:rsid w:val="0094081D"/>
    <w:rsid w:val="00940E9C"/>
    <w:rsid w:val="00943D82"/>
    <w:rsid w:val="009474EB"/>
    <w:rsid w:val="0096208B"/>
    <w:rsid w:val="00962F36"/>
    <w:rsid w:val="009670C0"/>
    <w:rsid w:val="00970CD2"/>
    <w:rsid w:val="009852B3"/>
    <w:rsid w:val="00985E62"/>
    <w:rsid w:val="0098746C"/>
    <w:rsid w:val="009944DF"/>
    <w:rsid w:val="009A45B0"/>
    <w:rsid w:val="009B392A"/>
    <w:rsid w:val="009C32CF"/>
    <w:rsid w:val="009C381A"/>
    <w:rsid w:val="009C3E68"/>
    <w:rsid w:val="009C78F8"/>
    <w:rsid w:val="009D0406"/>
    <w:rsid w:val="009D194D"/>
    <w:rsid w:val="009D75E7"/>
    <w:rsid w:val="009E09C4"/>
    <w:rsid w:val="009E1390"/>
    <w:rsid w:val="009E2D32"/>
    <w:rsid w:val="009E39FB"/>
    <w:rsid w:val="009E4659"/>
    <w:rsid w:val="009E6BCC"/>
    <w:rsid w:val="009F03ED"/>
    <w:rsid w:val="009F21A7"/>
    <w:rsid w:val="009F2BE6"/>
    <w:rsid w:val="009F470B"/>
    <w:rsid w:val="009F6FBB"/>
    <w:rsid w:val="00A02DA8"/>
    <w:rsid w:val="00A044DD"/>
    <w:rsid w:val="00A046B3"/>
    <w:rsid w:val="00A1405E"/>
    <w:rsid w:val="00A15CA2"/>
    <w:rsid w:val="00A177A4"/>
    <w:rsid w:val="00A21E50"/>
    <w:rsid w:val="00A22709"/>
    <w:rsid w:val="00A263A6"/>
    <w:rsid w:val="00A30C1A"/>
    <w:rsid w:val="00A3154A"/>
    <w:rsid w:val="00A31E63"/>
    <w:rsid w:val="00A353D2"/>
    <w:rsid w:val="00A35674"/>
    <w:rsid w:val="00A372A5"/>
    <w:rsid w:val="00A41522"/>
    <w:rsid w:val="00A44E85"/>
    <w:rsid w:val="00A4663F"/>
    <w:rsid w:val="00A5354C"/>
    <w:rsid w:val="00A53C16"/>
    <w:rsid w:val="00A56444"/>
    <w:rsid w:val="00A610E1"/>
    <w:rsid w:val="00A63324"/>
    <w:rsid w:val="00A63BF7"/>
    <w:rsid w:val="00A67B96"/>
    <w:rsid w:val="00A70AC5"/>
    <w:rsid w:val="00A71157"/>
    <w:rsid w:val="00A72244"/>
    <w:rsid w:val="00A75308"/>
    <w:rsid w:val="00A754FC"/>
    <w:rsid w:val="00A77F15"/>
    <w:rsid w:val="00A83BD8"/>
    <w:rsid w:val="00A8481F"/>
    <w:rsid w:val="00A86C90"/>
    <w:rsid w:val="00A87584"/>
    <w:rsid w:val="00A93340"/>
    <w:rsid w:val="00A97472"/>
    <w:rsid w:val="00A97DD4"/>
    <w:rsid w:val="00AA7FEA"/>
    <w:rsid w:val="00AB0E2F"/>
    <w:rsid w:val="00AB1D5C"/>
    <w:rsid w:val="00AB44B2"/>
    <w:rsid w:val="00AB4BCD"/>
    <w:rsid w:val="00AB52F0"/>
    <w:rsid w:val="00AC231F"/>
    <w:rsid w:val="00AD42DF"/>
    <w:rsid w:val="00AD59D9"/>
    <w:rsid w:val="00AE008E"/>
    <w:rsid w:val="00AE055A"/>
    <w:rsid w:val="00AE1BCF"/>
    <w:rsid w:val="00AE5C70"/>
    <w:rsid w:val="00AF3DDD"/>
    <w:rsid w:val="00B0135C"/>
    <w:rsid w:val="00B017C4"/>
    <w:rsid w:val="00B04702"/>
    <w:rsid w:val="00B108D5"/>
    <w:rsid w:val="00B115CD"/>
    <w:rsid w:val="00B11778"/>
    <w:rsid w:val="00B14DDC"/>
    <w:rsid w:val="00B15274"/>
    <w:rsid w:val="00B22715"/>
    <w:rsid w:val="00B27027"/>
    <w:rsid w:val="00B36795"/>
    <w:rsid w:val="00B44A9C"/>
    <w:rsid w:val="00B455A1"/>
    <w:rsid w:val="00B45A32"/>
    <w:rsid w:val="00B603EB"/>
    <w:rsid w:val="00B60F14"/>
    <w:rsid w:val="00B62610"/>
    <w:rsid w:val="00B6295D"/>
    <w:rsid w:val="00B632AC"/>
    <w:rsid w:val="00B6337E"/>
    <w:rsid w:val="00B70E28"/>
    <w:rsid w:val="00B72D75"/>
    <w:rsid w:val="00B7378D"/>
    <w:rsid w:val="00B73942"/>
    <w:rsid w:val="00B76973"/>
    <w:rsid w:val="00B777F9"/>
    <w:rsid w:val="00B77D1F"/>
    <w:rsid w:val="00B91177"/>
    <w:rsid w:val="00B948B7"/>
    <w:rsid w:val="00B95149"/>
    <w:rsid w:val="00B97C38"/>
    <w:rsid w:val="00BA053F"/>
    <w:rsid w:val="00BA2BCD"/>
    <w:rsid w:val="00BA64DE"/>
    <w:rsid w:val="00BA7D7E"/>
    <w:rsid w:val="00BB5A21"/>
    <w:rsid w:val="00BC4775"/>
    <w:rsid w:val="00BD7C74"/>
    <w:rsid w:val="00BE166D"/>
    <w:rsid w:val="00BE7A73"/>
    <w:rsid w:val="00C104CE"/>
    <w:rsid w:val="00C237F3"/>
    <w:rsid w:val="00C26CB0"/>
    <w:rsid w:val="00C33A63"/>
    <w:rsid w:val="00C34B84"/>
    <w:rsid w:val="00C34FD8"/>
    <w:rsid w:val="00C351AE"/>
    <w:rsid w:val="00C365EE"/>
    <w:rsid w:val="00C42BE4"/>
    <w:rsid w:val="00C44939"/>
    <w:rsid w:val="00C5307A"/>
    <w:rsid w:val="00C55A4D"/>
    <w:rsid w:val="00C611D6"/>
    <w:rsid w:val="00C61E7C"/>
    <w:rsid w:val="00C62275"/>
    <w:rsid w:val="00C65FDD"/>
    <w:rsid w:val="00C66D4D"/>
    <w:rsid w:val="00C67A8B"/>
    <w:rsid w:val="00C67E0D"/>
    <w:rsid w:val="00C7353A"/>
    <w:rsid w:val="00C8480A"/>
    <w:rsid w:val="00C85142"/>
    <w:rsid w:val="00C9257A"/>
    <w:rsid w:val="00C92F75"/>
    <w:rsid w:val="00CA7E0D"/>
    <w:rsid w:val="00CB1163"/>
    <w:rsid w:val="00CB26FB"/>
    <w:rsid w:val="00CB4C97"/>
    <w:rsid w:val="00CB7444"/>
    <w:rsid w:val="00CC6FFB"/>
    <w:rsid w:val="00CC7C72"/>
    <w:rsid w:val="00CD5C28"/>
    <w:rsid w:val="00CD6252"/>
    <w:rsid w:val="00CE0BE8"/>
    <w:rsid w:val="00CE2E17"/>
    <w:rsid w:val="00CE2EA5"/>
    <w:rsid w:val="00CE3389"/>
    <w:rsid w:val="00CE3C1C"/>
    <w:rsid w:val="00CE50A4"/>
    <w:rsid w:val="00CE59AB"/>
    <w:rsid w:val="00CE77F8"/>
    <w:rsid w:val="00CF2630"/>
    <w:rsid w:val="00CF4CA0"/>
    <w:rsid w:val="00CF5030"/>
    <w:rsid w:val="00CF5F4B"/>
    <w:rsid w:val="00CF6F44"/>
    <w:rsid w:val="00D0477C"/>
    <w:rsid w:val="00D05C54"/>
    <w:rsid w:val="00D127F5"/>
    <w:rsid w:val="00D147CC"/>
    <w:rsid w:val="00D1482B"/>
    <w:rsid w:val="00D210B7"/>
    <w:rsid w:val="00D24783"/>
    <w:rsid w:val="00D25D5B"/>
    <w:rsid w:val="00D31AC9"/>
    <w:rsid w:val="00D32E16"/>
    <w:rsid w:val="00D416A3"/>
    <w:rsid w:val="00D41759"/>
    <w:rsid w:val="00D41E14"/>
    <w:rsid w:val="00D45E2C"/>
    <w:rsid w:val="00D53D25"/>
    <w:rsid w:val="00D53DD1"/>
    <w:rsid w:val="00D55000"/>
    <w:rsid w:val="00D61CA8"/>
    <w:rsid w:val="00D61ECC"/>
    <w:rsid w:val="00D621C7"/>
    <w:rsid w:val="00D6651F"/>
    <w:rsid w:val="00D67016"/>
    <w:rsid w:val="00D7198B"/>
    <w:rsid w:val="00D72F1D"/>
    <w:rsid w:val="00D860E8"/>
    <w:rsid w:val="00D8636B"/>
    <w:rsid w:val="00D86F9C"/>
    <w:rsid w:val="00D87589"/>
    <w:rsid w:val="00D9049E"/>
    <w:rsid w:val="00D90986"/>
    <w:rsid w:val="00D928C8"/>
    <w:rsid w:val="00D92E96"/>
    <w:rsid w:val="00D9470A"/>
    <w:rsid w:val="00D96BF8"/>
    <w:rsid w:val="00DA0509"/>
    <w:rsid w:val="00DA1CEB"/>
    <w:rsid w:val="00DA30F0"/>
    <w:rsid w:val="00DA57A6"/>
    <w:rsid w:val="00DA69E5"/>
    <w:rsid w:val="00DB43D5"/>
    <w:rsid w:val="00DC05F2"/>
    <w:rsid w:val="00DC3561"/>
    <w:rsid w:val="00DC593E"/>
    <w:rsid w:val="00DC717B"/>
    <w:rsid w:val="00DD01C1"/>
    <w:rsid w:val="00DD11EC"/>
    <w:rsid w:val="00DD4F0C"/>
    <w:rsid w:val="00DD7DB0"/>
    <w:rsid w:val="00DE08E3"/>
    <w:rsid w:val="00DE0EBD"/>
    <w:rsid w:val="00DE1A86"/>
    <w:rsid w:val="00DE2EB8"/>
    <w:rsid w:val="00DE5006"/>
    <w:rsid w:val="00DE5667"/>
    <w:rsid w:val="00DE7AE1"/>
    <w:rsid w:val="00DF10D0"/>
    <w:rsid w:val="00DF7B19"/>
    <w:rsid w:val="00DF7D04"/>
    <w:rsid w:val="00E00FCD"/>
    <w:rsid w:val="00E05113"/>
    <w:rsid w:val="00E05431"/>
    <w:rsid w:val="00E1517D"/>
    <w:rsid w:val="00E2504F"/>
    <w:rsid w:val="00E30421"/>
    <w:rsid w:val="00E304AB"/>
    <w:rsid w:val="00E361FC"/>
    <w:rsid w:val="00E36FE7"/>
    <w:rsid w:val="00E4076D"/>
    <w:rsid w:val="00E4485A"/>
    <w:rsid w:val="00E44F0B"/>
    <w:rsid w:val="00E517DB"/>
    <w:rsid w:val="00E62062"/>
    <w:rsid w:val="00E625BA"/>
    <w:rsid w:val="00E63904"/>
    <w:rsid w:val="00E65673"/>
    <w:rsid w:val="00E70202"/>
    <w:rsid w:val="00E73253"/>
    <w:rsid w:val="00E82921"/>
    <w:rsid w:val="00E94CF2"/>
    <w:rsid w:val="00E9730C"/>
    <w:rsid w:val="00EA45EC"/>
    <w:rsid w:val="00EA68EC"/>
    <w:rsid w:val="00EB3338"/>
    <w:rsid w:val="00EB6F53"/>
    <w:rsid w:val="00EB7A2B"/>
    <w:rsid w:val="00EC04C5"/>
    <w:rsid w:val="00EC2D12"/>
    <w:rsid w:val="00EC361D"/>
    <w:rsid w:val="00EC5244"/>
    <w:rsid w:val="00EF05B7"/>
    <w:rsid w:val="00EF2AAC"/>
    <w:rsid w:val="00EF3E77"/>
    <w:rsid w:val="00EF4850"/>
    <w:rsid w:val="00F00633"/>
    <w:rsid w:val="00F01C08"/>
    <w:rsid w:val="00F03AB9"/>
    <w:rsid w:val="00F11CA0"/>
    <w:rsid w:val="00F16713"/>
    <w:rsid w:val="00F21988"/>
    <w:rsid w:val="00F2256C"/>
    <w:rsid w:val="00F250EB"/>
    <w:rsid w:val="00F27A86"/>
    <w:rsid w:val="00F356B1"/>
    <w:rsid w:val="00F404E5"/>
    <w:rsid w:val="00F411DF"/>
    <w:rsid w:val="00F414DF"/>
    <w:rsid w:val="00F41D00"/>
    <w:rsid w:val="00F42AA8"/>
    <w:rsid w:val="00F44BC3"/>
    <w:rsid w:val="00F44FA4"/>
    <w:rsid w:val="00F52962"/>
    <w:rsid w:val="00F54504"/>
    <w:rsid w:val="00F631F6"/>
    <w:rsid w:val="00F71F96"/>
    <w:rsid w:val="00F77CDE"/>
    <w:rsid w:val="00F87F8C"/>
    <w:rsid w:val="00F9085C"/>
    <w:rsid w:val="00F92BD3"/>
    <w:rsid w:val="00F93301"/>
    <w:rsid w:val="00F937D6"/>
    <w:rsid w:val="00FA0269"/>
    <w:rsid w:val="00FA0A0A"/>
    <w:rsid w:val="00FA3BDC"/>
    <w:rsid w:val="00FB0B64"/>
    <w:rsid w:val="00FB3CEE"/>
    <w:rsid w:val="00FB4FA7"/>
    <w:rsid w:val="00FC162B"/>
    <w:rsid w:val="00FC6979"/>
    <w:rsid w:val="00FD0DEA"/>
    <w:rsid w:val="00FD1DDF"/>
    <w:rsid w:val="00FE0E2E"/>
    <w:rsid w:val="00FF0EB6"/>
    <w:rsid w:val="00FF2859"/>
    <w:rsid w:val="00FF436C"/>
    <w:rsid w:val="00FF43F8"/>
    <w:rsid w:val="00FF4ACF"/>
    <w:rsid w:val="00FF5038"/>
    <w:rsid w:val="00FF561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82D0590"/>
  <w15:docId w15:val="{2C11DDFE-DFC0-45E0-8A9C-2C19C10DC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E3C1C"/>
    <w:pPr>
      <w:spacing w:before="120" w:after="0" w:line="240" w:lineRule="auto"/>
    </w:pPr>
    <w:rPr>
      <w:rFonts w:ascii="Arial" w:hAnsi="Arial"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DD11EC"/>
    <w:pPr>
      <w:jc w:val="both"/>
    </w:pPr>
    <w:rPr>
      <w:b/>
      <w:sz w:val="22"/>
      <w:szCs w:val="20"/>
    </w:rPr>
  </w:style>
  <w:style w:type="character" w:customStyle="1" w:styleId="Telobesedila2Znak">
    <w:name w:val="Telo besedila 2 Znak"/>
    <w:basedOn w:val="Privzetapisavaodstavka"/>
    <w:link w:val="Telobesedila2"/>
    <w:rsid w:val="00DD11EC"/>
    <w:rPr>
      <w:rFonts w:ascii="Arial" w:hAnsi="Arial" w:cs="Times New Roman"/>
      <w:b/>
      <w:szCs w:val="20"/>
      <w:lang w:eastAsia="sl-SI"/>
    </w:rPr>
  </w:style>
  <w:style w:type="paragraph" w:styleId="Glava">
    <w:name w:val="header"/>
    <w:aliases w:val="E-PVO-glava"/>
    <w:basedOn w:val="Navaden"/>
    <w:link w:val="GlavaZnak"/>
    <w:rsid w:val="00DD11EC"/>
    <w:pPr>
      <w:tabs>
        <w:tab w:val="center" w:pos="4320"/>
        <w:tab w:val="right" w:pos="8640"/>
      </w:tabs>
    </w:pPr>
    <w:rPr>
      <w:rFonts w:ascii="Times New Roman" w:hAnsi="Times New Roman"/>
      <w:szCs w:val="20"/>
      <w:lang w:val="en-US"/>
    </w:rPr>
  </w:style>
  <w:style w:type="character" w:customStyle="1" w:styleId="GlavaZnak">
    <w:name w:val="Glava Znak"/>
    <w:aliases w:val="E-PVO-glava Znak"/>
    <w:basedOn w:val="Privzetapisavaodstavka"/>
    <w:link w:val="Glava"/>
    <w:rsid w:val="00DD11EC"/>
    <w:rPr>
      <w:rFonts w:ascii="Times New Roman" w:hAnsi="Times New Roman" w:cs="Times New Roman"/>
      <w:sz w:val="24"/>
      <w:szCs w:val="20"/>
      <w:lang w:val="en-US" w:eastAsia="sl-SI"/>
    </w:rPr>
  </w:style>
  <w:style w:type="paragraph" w:styleId="Telobesedila">
    <w:name w:val="Body Text"/>
    <w:basedOn w:val="Navaden"/>
    <w:link w:val="TelobesedilaZnak"/>
    <w:rsid w:val="00DD11EC"/>
    <w:pPr>
      <w:spacing w:after="120"/>
    </w:pPr>
  </w:style>
  <w:style w:type="character" w:customStyle="1" w:styleId="TelobesedilaZnak">
    <w:name w:val="Telo besedila Znak"/>
    <w:basedOn w:val="Privzetapisavaodstavka"/>
    <w:link w:val="Telobesedila"/>
    <w:rsid w:val="00DD11EC"/>
    <w:rPr>
      <w:rFonts w:ascii="Arial" w:hAnsi="Arial" w:cs="Times New Roman"/>
      <w:sz w:val="24"/>
      <w:szCs w:val="24"/>
      <w:lang w:eastAsia="sl-SI"/>
    </w:rPr>
  </w:style>
  <w:style w:type="paragraph" w:styleId="Telobesedila3">
    <w:name w:val="Body Text 3"/>
    <w:basedOn w:val="Navaden"/>
    <w:link w:val="Telobesedila3Znak"/>
    <w:rsid w:val="00DD11EC"/>
    <w:pPr>
      <w:spacing w:after="120"/>
    </w:pPr>
    <w:rPr>
      <w:sz w:val="16"/>
      <w:szCs w:val="16"/>
    </w:rPr>
  </w:style>
  <w:style w:type="character" w:customStyle="1" w:styleId="Telobesedila3Znak">
    <w:name w:val="Telo besedila 3 Znak"/>
    <w:basedOn w:val="Privzetapisavaodstavka"/>
    <w:link w:val="Telobesedila3"/>
    <w:rsid w:val="00DD11EC"/>
    <w:rPr>
      <w:rFonts w:ascii="Arial" w:hAnsi="Arial" w:cs="Times New Roman"/>
      <w:sz w:val="16"/>
      <w:szCs w:val="16"/>
      <w:lang w:eastAsia="sl-SI"/>
    </w:rPr>
  </w:style>
  <w:style w:type="paragraph" w:customStyle="1" w:styleId="BodyText21">
    <w:name w:val="Body Text 21"/>
    <w:basedOn w:val="Navaden"/>
    <w:rsid w:val="00DD11EC"/>
    <w:pPr>
      <w:jc w:val="both"/>
    </w:pPr>
    <w:rPr>
      <w:rFonts w:ascii="Times New Roman" w:hAnsi="Times New Roman"/>
      <w:sz w:val="22"/>
      <w:szCs w:val="20"/>
    </w:rPr>
  </w:style>
  <w:style w:type="paragraph" w:styleId="Odstavekseznama">
    <w:name w:val="List Paragraph"/>
    <w:basedOn w:val="Navaden"/>
    <w:link w:val="OdstavekseznamaZnak"/>
    <w:qFormat/>
    <w:rsid w:val="00DD11EC"/>
    <w:pPr>
      <w:ind w:left="720"/>
    </w:pPr>
    <w:rPr>
      <w:rFonts w:ascii="Calibri" w:eastAsia="Calibri" w:hAnsi="Calibri"/>
      <w:sz w:val="22"/>
      <w:szCs w:val="22"/>
    </w:rPr>
  </w:style>
  <w:style w:type="paragraph" w:styleId="Navadensplet">
    <w:name w:val="Normal (Web)"/>
    <w:basedOn w:val="Navaden"/>
    <w:uiPriority w:val="99"/>
    <w:unhideWhenUsed/>
    <w:rsid w:val="00DD11EC"/>
    <w:pPr>
      <w:spacing w:before="100" w:beforeAutospacing="1" w:after="100" w:afterAutospacing="1"/>
    </w:pPr>
    <w:rPr>
      <w:rFonts w:ascii="Times New Roman" w:eastAsia="Calibri" w:hAnsi="Times New Roman"/>
    </w:rPr>
  </w:style>
  <w:style w:type="paragraph" w:styleId="Besedilooblaka">
    <w:name w:val="Balloon Text"/>
    <w:basedOn w:val="Navaden"/>
    <w:link w:val="BesedilooblakaZnak"/>
    <w:uiPriority w:val="99"/>
    <w:semiHidden/>
    <w:unhideWhenUsed/>
    <w:rsid w:val="00E304A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304AB"/>
    <w:rPr>
      <w:rFonts w:ascii="Tahoma" w:hAnsi="Tahoma" w:cs="Tahoma"/>
      <w:sz w:val="16"/>
      <w:szCs w:val="16"/>
      <w:lang w:eastAsia="sl-SI"/>
    </w:rPr>
  </w:style>
  <w:style w:type="character" w:styleId="Pripombasklic">
    <w:name w:val="annotation reference"/>
    <w:basedOn w:val="Privzetapisavaodstavka"/>
    <w:uiPriority w:val="99"/>
    <w:semiHidden/>
    <w:unhideWhenUsed/>
    <w:rsid w:val="006D32ED"/>
    <w:rPr>
      <w:sz w:val="16"/>
      <w:szCs w:val="16"/>
    </w:rPr>
  </w:style>
  <w:style w:type="paragraph" w:styleId="Pripombabesedilo">
    <w:name w:val="annotation text"/>
    <w:basedOn w:val="Navaden"/>
    <w:link w:val="PripombabesediloZnak"/>
    <w:uiPriority w:val="99"/>
    <w:semiHidden/>
    <w:unhideWhenUsed/>
    <w:rsid w:val="006D32ED"/>
    <w:rPr>
      <w:szCs w:val="20"/>
    </w:rPr>
  </w:style>
  <w:style w:type="character" w:customStyle="1" w:styleId="PripombabesediloZnak">
    <w:name w:val="Pripomba – besedilo Znak"/>
    <w:basedOn w:val="Privzetapisavaodstavka"/>
    <w:link w:val="Pripombabesedilo"/>
    <w:uiPriority w:val="99"/>
    <w:semiHidden/>
    <w:rsid w:val="006D32ED"/>
    <w:rPr>
      <w:rFonts w:ascii="Arial"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D32ED"/>
    <w:rPr>
      <w:b/>
      <w:bCs/>
    </w:rPr>
  </w:style>
  <w:style w:type="character" w:customStyle="1" w:styleId="ZadevapripombeZnak">
    <w:name w:val="Zadeva pripombe Znak"/>
    <w:basedOn w:val="PripombabesediloZnak"/>
    <w:link w:val="Zadevapripombe"/>
    <w:uiPriority w:val="99"/>
    <w:semiHidden/>
    <w:rsid w:val="006D32ED"/>
    <w:rPr>
      <w:rFonts w:ascii="Arial" w:hAnsi="Arial" w:cs="Times New Roman"/>
      <w:b/>
      <w:bCs/>
      <w:sz w:val="20"/>
      <w:szCs w:val="20"/>
      <w:lang w:eastAsia="sl-SI"/>
    </w:rPr>
  </w:style>
  <w:style w:type="character" w:styleId="Hiperpovezava">
    <w:name w:val="Hyperlink"/>
    <w:basedOn w:val="Privzetapisavaodstavka"/>
    <w:rsid w:val="00883CD3"/>
    <w:rPr>
      <w:color w:val="0000FF"/>
      <w:u w:val="single"/>
    </w:rPr>
  </w:style>
  <w:style w:type="paragraph" w:styleId="Noga">
    <w:name w:val="footer"/>
    <w:basedOn w:val="Navaden"/>
    <w:link w:val="NogaZnak"/>
    <w:uiPriority w:val="99"/>
    <w:unhideWhenUsed/>
    <w:rsid w:val="002A3E99"/>
    <w:pPr>
      <w:tabs>
        <w:tab w:val="center" w:pos="4536"/>
        <w:tab w:val="right" w:pos="9072"/>
      </w:tabs>
    </w:pPr>
  </w:style>
  <w:style w:type="character" w:customStyle="1" w:styleId="NogaZnak">
    <w:name w:val="Noga Znak"/>
    <w:basedOn w:val="Privzetapisavaodstavka"/>
    <w:link w:val="Noga"/>
    <w:uiPriority w:val="99"/>
    <w:rsid w:val="002A3E99"/>
    <w:rPr>
      <w:rFonts w:ascii="Arial" w:hAnsi="Arial" w:cs="Times New Roman"/>
      <w:sz w:val="24"/>
      <w:szCs w:val="24"/>
      <w:lang w:eastAsia="sl-SI"/>
    </w:rPr>
  </w:style>
  <w:style w:type="paragraph" w:styleId="Revizija">
    <w:name w:val="Revision"/>
    <w:hidden/>
    <w:uiPriority w:val="99"/>
    <w:semiHidden/>
    <w:rsid w:val="004D3B93"/>
    <w:pPr>
      <w:spacing w:after="0" w:line="240" w:lineRule="auto"/>
    </w:pPr>
    <w:rPr>
      <w:rFonts w:ascii="Arial" w:hAnsi="Arial" w:cs="Times New Roman"/>
      <w:sz w:val="24"/>
      <w:szCs w:val="24"/>
      <w:lang w:eastAsia="sl-SI"/>
    </w:rPr>
  </w:style>
  <w:style w:type="character" w:customStyle="1" w:styleId="GolobesediloZnak">
    <w:name w:val="Golo besedilo Znak"/>
    <w:basedOn w:val="Privzetapisavaodstavka"/>
    <w:link w:val="Golobesedilo"/>
    <w:uiPriority w:val="99"/>
    <w:rsid w:val="00104599"/>
    <w:rPr>
      <w:rFonts w:ascii="Courier New" w:hAnsi="Courier New" w:cs="Courier New"/>
    </w:rPr>
  </w:style>
  <w:style w:type="paragraph" w:styleId="Golobesedilo">
    <w:name w:val="Plain Text"/>
    <w:basedOn w:val="Navaden"/>
    <w:link w:val="GolobesediloZnak"/>
    <w:uiPriority w:val="99"/>
    <w:rsid w:val="00104599"/>
    <w:rPr>
      <w:rFonts w:ascii="Courier New" w:hAnsi="Courier New" w:cs="Courier New"/>
      <w:sz w:val="22"/>
      <w:szCs w:val="22"/>
      <w:lang w:eastAsia="en-US"/>
    </w:rPr>
  </w:style>
  <w:style w:type="character" w:customStyle="1" w:styleId="PlainTextChar1">
    <w:name w:val="Plain Text Char1"/>
    <w:basedOn w:val="Privzetapisavaodstavka"/>
    <w:uiPriority w:val="99"/>
    <w:semiHidden/>
    <w:rsid w:val="00104599"/>
    <w:rPr>
      <w:rFonts w:ascii="Consolas" w:hAnsi="Consolas" w:cs="Times New Roman"/>
      <w:sz w:val="21"/>
      <w:szCs w:val="21"/>
      <w:lang w:eastAsia="sl-SI"/>
    </w:rPr>
  </w:style>
  <w:style w:type="character" w:customStyle="1" w:styleId="OdstavekseznamaZnak">
    <w:name w:val="Odstavek seznama Znak"/>
    <w:link w:val="Odstavekseznama"/>
    <w:uiPriority w:val="34"/>
    <w:locked/>
    <w:rsid w:val="00C61E7C"/>
    <w:rPr>
      <w:rFonts w:ascii="Calibri" w:eastAsia="Calibri" w:hAnsi="Calibri" w:cs="Times New Roman"/>
      <w:lang w:eastAsia="sl-SI"/>
    </w:rPr>
  </w:style>
  <w:style w:type="table" w:styleId="Tabelamrea">
    <w:name w:val="Table Grid"/>
    <w:basedOn w:val="Navadnatabela"/>
    <w:uiPriority w:val="59"/>
    <w:rsid w:val="008E5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93521">
      <w:bodyDiv w:val="1"/>
      <w:marLeft w:val="0"/>
      <w:marRight w:val="0"/>
      <w:marTop w:val="0"/>
      <w:marBottom w:val="0"/>
      <w:divBdr>
        <w:top w:val="none" w:sz="0" w:space="0" w:color="auto"/>
        <w:left w:val="none" w:sz="0" w:space="0" w:color="auto"/>
        <w:bottom w:val="none" w:sz="0" w:space="0" w:color="auto"/>
        <w:right w:val="none" w:sz="0" w:space="0" w:color="auto"/>
      </w:divBdr>
    </w:div>
    <w:div w:id="217478394">
      <w:bodyDiv w:val="1"/>
      <w:marLeft w:val="0"/>
      <w:marRight w:val="0"/>
      <w:marTop w:val="0"/>
      <w:marBottom w:val="0"/>
      <w:divBdr>
        <w:top w:val="none" w:sz="0" w:space="0" w:color="auto"/>
        <w:left w:val="none" w:sz="0" w:space="0" w:color="auto"/>
        <w:bottom w:val="none" w:sz="0" w:space="0" w:color="auto"/>
        <w:right w:val="none" w:sz="0" w:space="0" w:color="auto"/>
      </w:divBdr>
    </w:div>
    <w:div w:id="351494420">
      <w:bodyDiv w:val="1"/>
      <w:marLeft w:val="0"/>
      <w:marRight w:val="0"/>
      <w:marTop w:val="0"/>
      <w:marBottom w:val="0"/>
      <w:divBdr>
        <w:top w:val="none" w:sz="0" w:space="0" w:color="auto"/>
        <w:left w:val="none" w:sz="0" w:space="0" w:color="auto"/>
        <w:bottom w:val="none" w:sz="0" w:space="0" w:color="auto"/>
        <w:right w:val="none" w:sz="0" w:space="0" w:color="auto"/>
      </w:divBdr>
    </w:div>
    <w:div w:id="795875135">
      <w:bodyDiv w:val="1"/>
      <w:marLeft w:val="0"/>
      <w:marRight w:val="0"/>
      <w:marTop w:val="0"/>
      <w:marBottom w:val="0"/>
      <w:divBdr>
        <w:top w:val="none" w:sz="0" w:space="0" w:color="auto"/>
        <w:left w:val="none" w:sz="0" w:space="0" w:color="auto"/>
        <w:bottom w:val="none" w:sz="0" w:space="0" w:color="auto"/>
        <w:right w:val="none" w:sz="0" w:space="0" w:color="auto"/>
      </w:divBdr>
    </w:div>
    <w:div w:id="1025401716">
      <w:bodyDiv w:val="1"/>
      <w:marLeft w:val="0"/>
      <w:marRight w:val="0"/>
      <w:marTop w:val="0"/>
      <w:marBottom w:val="0"/>
      <w:divBdr>
        <w:top w:val="none" w:sz="0" w:space="0" w:color="auto"/>
        <w:left w:val="none" w:sz="0" w:space="0" w:color="auto"/>
        <w:bottom w:val="none" w:sz="0" w:space="0" w:color="auto"/>
        <w:right w:val="none" w:sz="0" w:space="0" w:color="auto"/>
      </w:divBdr>
    </w:div>
    <w:div w:id="1382249281">
      <w:bodyDiv w:val="1"/>
      <w:marLeft w:val="0"/>
      <w:marRight w:val="0"/>
      <w:marTop w:val="0"/>
      <w:marBottom w:val="0"/>
      <w:divBdr>
        <w:top w:val="none" w:sz="0" w:space="0" w:color="auto"/>
        <w:left w:val="none" w:sz="0" w:space="0" w:color="auto"/>
        <w:bottom w:val="none" w:sz="0" w:space="0" w:color="auto"/>
        <w:right w:val="none" w:sz="0" w:space="0" w:color="auto"/>
      </w:divBdr>
    </w:div>
    <w:div w:id="1391344400">
      <w:bodyDiv w:val="1"/>
      <w:marLeft w:val="0"/>
      <w:marRight w:val="0"/>
      <w:marTop w:val="0"/>
      <w:marBottom w:val="0"/>
      <w:divBdr>
        <w:top w:val="none" w:sz="0" w:space="0" w:color="auto"/>
        <w:left w:val="none" w:sz="0" w:space="0" w:color="auto"/>
        <w:bottom w:val="none" w:sz="0" w:space="0" w:color="auto"/>
        <w:right w:val="none" w:sz="0" w:space="0" w:color="auto"/>
      </w:divBdr>
    </w:div>
    <w:div w:id="1775633166">
      <w:bodyDiv w:val="1"/>
      <w:marLeft w:val="0"/>
      <w:marRight w:val="0"/>
      <w:marTop w:val="0"/>
      <w:marBottom w:val="0"/>
      <w:divBdr>
        <w:top w:val="none" w:sz="0" w:space="0" w:color="auto"/>
        <w:left w:val="none" w:sz="0" w:space="0" w:color="auto"/>
        <w:bottom w:val="none" w:sz="0" w:space="0" w:color="auto"/>
        <w:right w:val="none" w:sz="0" w:space="0" w:color="auto"/>
      </w:divBdr>
    </w:div>
    <w:div w:id="1959137815">
      <w:bodyDiv w:val="1"/>
      <w:marLeft w:val="0"/>
      <w:marRight w:val="0"/>
      <w:marTop w:val="0"/>
      <w:marBottom w:val="0"/>
      <w:divBdr>
        <w:top w:val="none" w:sz="0" w:space="0" w:color="auto"/>
        <w:left w:val="none" w:sz="0" w:space="0" w:color="auto"/>
        <w:bottom w:val="none" w:sz="0" w:space="0" w:color="auto"/>
        <w:right w:val="none" w:sz="0" w:space="0" w:color="auto"/>
      </w:divBdr>
    </w:div>
    <w:div w:id="1970236168">
      <w:bodyDiv w:val="1"/>
      <w:marLeft w:val="0"/>
      <w:marRight w:val="0"/>
      <w:marTop w:val="0"/>
      <w:marBottom w:val="0"/>
      <w:divBdr>
        <w:top w:val="none" w:sz="0" w:space="0" w:color="auto"/>
        <w:left w:val="none" w:sz="0" w:space="0" w:color="auto"/>
        <w:bottom w:val="none" w:sz="0" w:space="0" w:color="auto"/>
        <w:right w:val="none" w:sz="0" w:space="0" w:color="auto"/>
      </w:divBdr>
    </w:div>
    <w:div w:id="208267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7DF76-69EB-43D2-8FD1-E61C39626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3324</Words>
  <Characters>18950</Characters>
  <Application>Microsoft Office Word</Application>
  <DocSecurity>0</DocSecurity>
  <Lines>157</Lines>
  <Paragraphs>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Zavod RS za zaposlovanje</Company>
  <LinksUpToDate>false</LinksUpToDate>
  <CharactersWithSpaces>22230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Jure Alif</dc:creator>
  <cp:lastModifiedBy>Barbara Japelj</cp:lastModifiedBy>
  <cp:revision>5</cp:revision>
  <cp:lastPrinted>2015-05-12T09:28:00Z</cp:lastPrinted>
  <dcterms:created xsi:type="dcterms:W3CDTF">2022-03-30T04:25:00Z</dcterms:created>
  <dcterms:modified xsi:type="dcterms:W3CDTF">2022-03-30T11:50:00Z</dcterms:modified>
</cp:coreProperties>
</file>